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32AA" w14:textId="77777777" w:rsidR="00567935" w:rsidRPr="003B3C49" w:rsidRDefault="00567935" w:rsidP="00E272E1">
      <w:pPr>
        <w:tabs>
          <w:tab w:val="left" w:pos="1215"/>
          <w:tab w:val="right" w:pos="9355"/>
        </w:tabs>
        <w:jc w:val="right"/>
        <w:rPr>
          <w:rFonts w:ascii="Times New Roman" w:hAnsi="Times New Roman"/>
        </w:rPr>
      </w:pPr>
      <w:r w:rsidRPr="003B3C49">
        <w:rPr>
          <w:rFonts w:ascii="Times New Roman" w:hAnsi="Times New Roman"/>
        </w:rPr>
        <w:t>..................................................</w:t>
      </w:r>
    </w:p>
    <w:p w14:paraId="3BCF69F7" w14:textId="77777777" w:rsidR="00567935" w:rsidRPr="003B3C49" w:rsidRDefault="0093453D" w:rsidP="00E272E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567935" w:rsidRPr="003B3C49">
        <w:rPr>
          <w:rFonts w:ascii="Times New Roman" w:hAnsi="Times New Roman"/>
        </w:rPr>
        <w:t xml:space="preserve">                                                                                      Miejscowość , data </w:t>
      </w:r>
    </w:p>
    <w:p w14:paraId="1F210A24" w14:textId="77777777" w:rsidR="009E731D" w:rsidRPr="00FE4336" w:rsidRDefault="009E731D" w:rsidP="00E272E1">
      <w:pPr>
        <w:contextualSpacing/>
        <w:rPr>
          <w:rFonts w:ascii="Times New Roman" w:hAnsi="Times New Roman"/>
          <w:b/>
          <w:sz w:val="26"/>
        </w:rPr>
      </w:pPr>
      <w:r w:rsidRPr="00FE4336">
        <w:rPr>
          <w:rFonts w:ascii="Times New Roman" w:hAnsi="Times New Roman"/>
          <w:sz w:val="22"/>
          <w:szCs w:val="22"/>
        </w:rPr>
        <w:t xml:space="preserve">Ja/ My, niżej podpisani: </w:t>
      </w:r>
    </w:p>
    <w:p w14:paraId="518EBFA6" w14:textId="77777777" w:rsidR="009E731D" w:rsidRPr="00FE4336" w:rsidRDefault="009E731D" w:rsidP="00E272E1">
      <w:pPr>
        <w:contextualSpacing/>
        <w:rPr>
          <w:rFonts w:ascii="Times New Roman" w:hAnsi="Times New Roman"/>
          <w:sz w:val="22"/>
          <w:szCs w:val="22"/>
        </w:rPr>
      </w:pPr>
    </w:p>
    <w:p w14:paraId="6C5B2276" w14:textId="77777777" w:rsidR="009E731D" w:rsidRPr="00FE4336" w:rsidRDefault="009E731D" w:rsidP="00E272E1">
      <w:pPr>
        <w:contextualSpacing/>
        <w:rPr>
          <w:rFonts w:ascii="Times New Roman" w:hAnsi="Times New Roman"/>
          <w:b/>
          <w:sz w:val="26"/>
        </w:rPr>
      </w:pPr>
      <w:r w:rsidRPr="00FE4336">
        <w:rPr>
          <w:rFonts w:ascii="Times New Roman" w:hAnsi="Times New Roman"/>
          <w:sz w:val="22"/>
          <w:szCs w:val="22"/>
        </w:rPr>
        <w:t>........................................................................</w:t>
      </w:r>
    </w:p>
    <w:p w14:paraId="7F45FCED" w14:textId="77777777" w:rsidR="009E731D" w:rsidRPr="00FE4336" w:rsidRDefault="009E731D" w:rsidP="00E272E1">
      <w:pPr>
        <w:contextualSpacing/>
        <w:rPr>
          <w:rFonts w:ascii="Times New Roman" w:hAnsi="Times New Roman"/>
          <w:b/>
          <w:sz w:val="26"/>
        </w:rPr>
      </w:pPr>
      <w:r w:rsidRPr="00FE4336">
        <w:rPr>
          <w:rFonts w:ascii="Times New Roman" w:eastAsia="Times New Roman" w:hAnsi="Times New Roman"/>
          <w:i/>
          <w:sz w:val="22"/>
          <w:szCs w:val="22"/>
        </w:rPr>
        <w:t xml:space="preserve">                 </w:t>
      </w:r>
      <w:r w:rsidRPr="00FE4336">
        <w:rPr>
          <w:rFonts w:ascii="Times New Roman" w:hAnsi="Times New Roman"/>
          <w:i/>
          <w:sz w:val="22"/>
          <w:szCs w:val="22"/>
        </w:rPr>
        <w:t>(imię i nazwisko)</w:t>
      </w:r>
    </w:p>
    <w:p w14:paraId="3B051E3D" w14:textId="77777777" w:rsidR="009E731D" w:rsidRPr="00FE4336" w:rsidRDefault="009E731D" w:rsidP="00E272E1">
      <w:pPr>
        <w:contextualSpacing/>
        <w:rPr>
          <w:rFonts w:ascii="Times New Roman" w:hAnsi="Times New Roman"/>
          <w:i/>
          <w:sz w:val="22"/>
          <w:szCs w:val="22"/>
        </w:rPr>
      </w:pPr>
    </w:p>
    <w:p w14:paraId="4E65D3AA" w14:textId="77777777" w:rsidR="009E731D" w:rsidRPr="00FE4336" w:rsidRDefault="009E731D" w:rsidP="00E272E1">
      <w:pPr>
        <w:contextualSpacing/>
        <w:rPr>
          <w:rFonts w:ascii="Times New Roman" w:hAnsi="Times New Roman"/>
          <w:b/>
          <w:sz w:val="26"/>
        </w:rPr>
      </w:pPr>
      <w:r w:rsidRPr="00FE4336">
        <w:rPr>
          <w:rFonts w:ascii="Times New Roman" w:hAnsi="Times New Roman"/>
          <w:sz w:val="22"/>
          <w:szCs w:val="22"/>
        </w:rPr>
        <w:t xml:space="preserve">działając w imieniu i na rzecz Wykonawcy/wykonawców występujących wspólnie: </w:t>
      </w:r>
    </w:p>
    <w:p w14:paraId="337601DE" w14:textId="77777777" w:rsidR="009E731D" w:rsidRPr="00FE4336" w:rsidRDefault="009E731D" w:rsidP="00E272E1">
      <w:pPr>
        <w:contextualSpacing/>
        <w:rPr>
          <w:rFonts w:ascii="Times New Roman" w:hAnsi="Times New Roman"/>
          <w:b/>
          <w:sz w:val="26"/>
        </w:rPr>
      </w:pPr>
      <w:r w:rsidRPr="00FE4336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14:paraId="513264B5" w14:textId="77777777" w:rsidR="009E731D" w:rsidRPr="00FE4336" w:rsidRDefault="009E731D" w:rsidP="00E272E1">
      <w:pPr>
        <w:contextualSpacing/>
        <w:rPr>
          <w:rFonts w:ascii="Times New Roman" w:hAnsi="Times New Roman"/>
          <w:b/>
          <w:sz w:val="26"/>
        </w:rPr>
      </w:pPr>
      <w:r w:rsidRPr="00FE4336">
        <w:rPr>
          <w:rFonts w:ascii="Times New Roman" w:hAnsi="Times New Roman"/>
          <w:i/>
          <w:sz w:val="22"/>
          <w:szCs w:val="22"/>
        </w:rPr>
        <w:t>(Zarejestrowana nazwa Wykonawcy/ pełnomocnika wykonawców występujących wspólnie)</w:t>
      </w:r>
    </w:p>
    <w:p w14:paraId="154E6366" w14:textId="77777777" w:rsidR="009E731D" w:rsidRPr="00FE4336" w:rsidRDefault="009E731D" w:rsidP="00E272E1">
      <w:pPr>
        <w:contextualSpacing/>
        <w:rPr>
          <w:rFonts w:ascii="Times New Roman" w:hAnsi="Times New Roman"/>
          <w:b/>
          <w:sz w:val="26"/>
        </w:rPr>
      </w:pPr>
      <w:r w:rsidRPr="00FE4336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.....................................................................................................................................………..</w:t>
      </w:r>
    </w:p>
    <w:p w14:paraId="7B480C41" w14:textId="77777777" w:rsidR="009E731D" w:rsidRPr="00FE4336" w:rsidRDefault="009E731D" w:rsidP="00E272E1">
      <w:pPr>
        <w:contextualSpacing/>
        <w:rPr>
          <w:rFonts w:ascii="Times New Roman" w:hAnsi="Times New Roman"/>
          <w:b/>
          <w:sz w:val="26"/>
        </w:rPr>
      </w:pPr>
      <w:r w:rsidRPr="00FE4336">
        <w:rPr>
          <w:rFonts w:ascii="Times New Roman" w:hAnsi="Times New Roman"/>
          <w:i/>
          <w:sz w:val="22"/>
          <w:szCs w:val="22"/>
        </w:rPr>
        <w:t>(Zarejestrowany adres Wykonawcy/ pełnomocnika wykonawców występujących wspólnie)</w:t>
      </w:r>
    </w:p>
    <w:p w14:paraId="160B0F67" w14:textId="77777777" w:rsidR="009E731D" w:rsidRPr="00FE4336" w:rsidRDefault="009E731D" w:rsidP="00E272E1">
      <w:pPr>
        <w:contextualSpacing/>
        <w:rPr>
          <w:rFonts w:ascii="Times New Roman" w:hAnsi="Times New Roman"/>
          <w:b/>
          <w:sz w:val="26"/>
        </w:rPr>
      </w:pPr>
      <w:r w:rsidRPr="00FE4336">
        <w:rPr>
          <w:rFonts w:ascii="Times New Roman" w:hAnsi="Times New Roman"/>
          <w:i/>
          <w:sz w:val="22"/>
          <w:szCs w:val="22"/>
        </w:rPr>
        <w:t xml:space="preserve">................................................................................................................................................ </w:t>
      </w:r>
    </w:p>
    <w:p w14:paraId="415AAA93" w14:textId="77777777" w:rsidR="009E731D" w:rsidRPr="00FE4336" w:rsidRDefault="009E731D" w:rsidP="00E272E1">
      <w:pPr>
        <w:tabs>
          <w:tab w:val="left" w:pos="0"/>
          <w:tab w:val="left" w:pos="16740"/>
          <w:tab w:val="left" w:leader="dot" w:pos="21420"/>
        </w:tabs>
        <w:contextualSpacing/>
        <w:rPr>
          <w:rFonts w:ascii="Times New Roman" w:hAnsi="Times New Roman"/>
          <w:color w:val="000000"/>
          <w:szCs w:val="24"/>
        </w:rPr>
      </w:pPr>
      <w:r w:rsidRPr="00FE4336">
        <w:rPr>
          <w:rFonts w:ascii="Times New Roman" w:hAnsi="Times New Roman"/>
          <w:color w:val="000000"/>
          <w:szCs w:val="24"/>
        </w:rPr>
        <w:t>Siedziba:............................................................................................................................</w:t>
      </w:r>
    </w:p>
    <w:p w14:paraId="4E4EA02B" w14:textId="77777777" w:rsidR="009E731D" w:rsidRPr="00FE4336" w:rsidRDefault="009E731D" w:rsidP="00E272E1">
      <w:pPr>
        <w:tabs>
          <w:tab w:val="left" w:pos="0"/>
          <w:tab w:val="left" w:pos="16740"/>
          <w:tab w:val="left" w:leader="dot" w:pos="21420"/>
        </w:tabs>
        <w:contextualSpacing/>
        <w:rPr>
          <w:rFonts w:ascii="Times New Roman" w:hAnsi="Times New Roman"/>
          <w:szCs w:val="24"/>
        </w:rPr>
      </w:pPr>
      <w:r w:rsidRPr="00FE4336">
        <w:rPr>
          <w:rFonts w:ascii="Times New Roman" w:hAnsi="Times New Roman"/>
          <w:color w:val="000000"/>
          <w:szCs w:val="24"/>
        </w:rPr>
        <w:t>Województwo:…………………………………………………………………………..</w:t>
      </w:r>
      <w:r w:rsidRPr="00FE4336">
        <w:rPr>
          <w:rFonts w:ascii="Times New Roman" w:hAnsi="Times New Roman"/>
          <w:color w:val="000000"/>
          <w:szCs w:val="24"/>
        </w:rPr>
        <w:tab/>
      </w:r>
    </w:p>
    <w:p w14:paraId="39637880" w14:textId="77777777" w:rsidR="009E731D" w:rsidRPr="00FE4336" w:rsidRDefault="009E731D" w:rsidP="00E272E1">
      <w:pPr>
        <w:tabs>
          <w:tab w:val="left" w:pos="0"/>
          <w:tab w:val="left" w:pos="16740"/>
          <w:tab w:val="left" w:leader="dot" w:pos="21420"/>
        </w:tabs>
        <w:contextualSpacing/>
        <w:rPr>
          <w:rFonts w:ascii="Times New Roman" w:hAnsi="Times New Roman"/>
          <w:szCs w:val="24"/>
        </w:rPr>
      </w:pPr>
      <w:r w:rsidRPr="00FE4336">
        <w:rPr>
          <w:rFonts w:ascii="Times New Roman" w:hAnsi="Times New Roman"/>
          <w:color w:val="000000"/>
          <w:szCs w:val="24"/>
        </w:rPr>
        <w:t>Imię i nazwisko osoby/osób do kontaktu..........................................................................</w:t>
      </w:r>
    </w:p>
    <w:p w14:paraId="3812890A" w14:textId="77777777" w:rsidR="009E731D" w:rsidRPr="00FE4336" w:rsidRDefault="009E731D" w:rsidP="00E272E1">
      <w:pPr>
        <w:tabs>
          <w:tab w:val="left" w:pos="0"/>
          <w:tab w:val="left" w:pos="16740"/>
          <w:tab w:val="left" w:leader="dot" w:pos="21420"/>
        </w:tabs>
        <w:contextualSpacing/>
        <w:rPr>
          <w:rFonts w:ascii="Times New Roman" w:hAnsi="Times New Roman"/>
          <w:szCs w:val="24"/>
        </w:rPr>
      </w:pPr>
      <w:r w:rsidRPr="00FE4336">
        <w:rPr>
          <w:rFonts w:ascii="Times New Roman" w:hAnsi="Times New Roman"/>
          <w:color w:val="000000"/>
          <w:szCs w:val="24"/>
        </w:rPr>
        <w:t>Numer telefonu:.................................................................................................................</w:t>
      </w:r>
      <w:r w:rsidRPr="00FE4336">
        <w:rPr>
          <w:rFonts w:ascii="Times New Roman" w:hAnsi="Times New Roman"/>
          <w:color w:val="000000"/>
          <w:szCs w:val="24"/>
        </w:rPr>
        <w:tab/>
      </w:r>
    </w:p>
    <w:p w14:paraId="7933082F" w14:textId="201F7560" w:rsidR="009E731D" w:rsidRPr="001F0F21" w:rsidRDefault="009E731D" w:rsidP="00E272E1">
      <w:pPr>
        <w:tabs>
          <w:tab w:val="left" w:pos="0"/>
          <w:tab w:val="left" w:pos="16740"/>
          <w:tab w:val="left" w:leader="dot" w:pos="21420"/>
        </w:tabs>
        <w:contextualSpacing/>
        <w:rPr>
          <w:rFonts w:ascii="Times New Roman" w:hAnsi="Times New Roman"/>
          <w:color w:val="000000"/>
        </w:rPr>
      </w:pPr>
      <w:r w:rsidRPr="00FE4336">
        <w:rPr>
          <w:rFonts w:ascii="Times New Roman" w:hAnsi="Times New Roman"/>
          <w:color w:val="000000"/>
          <w:szCs w:val="24"/>
        </w:rPr>
        <w:t>Adres e-mail</w:t>
      </w:r>
      <w:r w:rsidR="001F0F21">
        <w:rPr>
          <w:rFonts w:ascii="Times New Roman" w:hAnsi="Times New Roman"/>
          <w:color w:val="000000"/>
          <w:szCs w:val="24"/>
        </w:rPr>
        <w:t xml:space="preserve">: </w:t>
      </w:r>
      <w:r w:rsidR="001F0F21" w:rsidRPr="00A40B13">
        <w:rPr>
          <w:rFonts w:ascii="Times New Roman" w:hAnsi="Times New Roman"/>
          <w:color w:val="000000"/>
        </w:rPr>
        <w:t>właściwym adresem do korespondencji jest adres e-mail, pod którym zostało zarejestrowane konto Wykonawcy w Systemie Zamówień Publicznych Miasta Orzesze (e-ZP), identyczny z tym, z k</w:t>
      </w:r>
      <w:r w:rsidR="001F0F21">
        <w:rPr>
          <w:rFonts w:ascii="Times New Roman" w:hAnsi="Times New Roman"/>
          <w:color w:val="000000"/>
        </w:rPr>
        <w:t>tórego Wykonawca złoży ofertę w </w:t>
      </w:r>
      <w:r w:rsidR="001F0F21" w:rsidRPr="00A40B13">
        <w:rPr>
          <w:rFonts w:ascii="Times New Roman" w:hAnsi="Times New Roman"/>
          <w:color w:val="000000"/>
        </w:rPr>
        <w:t>postępowaniu</w:t>
      </w:r>
    </w:p>
    <w:p w14:paraId="35CDE63D" w14:textId="77777777" w:rsidR="009E731D" w:rsidRPr="00FE4336" w:rsidRDefault="009E731D" w:rsidP="00E272E1">
      <w:pPr>
        <w:tabs>
          <w:tab w:val="left" w:pos="0"/>
          <w:tab w:val="left" w:pos="16740"/>
          <w:tab w:val="left" w:leader="dot" w:pos="21420"/>
        </w:tabs>
        <w:contextualSpacing/>
        <w:rPr>
          <w:rFonts w:ascii="Times New Roman" w:hAnsi="Times New Roman"/>
          <w:color w:val="000000"/>
          <w:szCs w:val="24"/>
        </w:rPr>
      </w:pPr>
      <w:r w:rsidRPr="00FE4336">
        <w:rPr>
          <w:rFonts w:ascii="Times New Roman" w:hAnsi="Times New Roman"/>
          <w:color w:val="000000"/>
          <w:szCs w:val="24"/>
        </w:rPr>
        <w:t>Numer NIP……………………………………………………………………………….</w:t>
      </w:r>
    </w:p>
    <w:p w14:paraId="3706930B" w14:textId="77777777" w:rsidR="009E731D" w:rsidRPr="00FE4336" w:rsidRDefault="009E731D" w:rsidP="00E272E1">
      <w:pPr>
        <w:tabs>
          <w:tab w:val="left" w:pos="0"/>
          <w:tab w:val="left" w:pos="16740"/>
          <w:tab w:val="left" w:leader="dot" w:pos="21420"/>
        </w:tabs>
        <w:contextualSpacing/>
        <w:rPr>
          <w:rFonts w:ascii="Times New Roman" w:hAnsi="Times New Roman"/>
          <w:szCs w:val="24"/>
        </w:rPr>
      </w:pPr>
      <w:r w:rsidRPr="00FE4336">
        <w:rPr>
          <w:rFonts w:ascii="Times New Roman" w:hAnsi="Times New Roman"/>
          <w:color w:val="000000"/>
          <w:szCs w:val="24"/>
        </w:rPr>
        <w:t>Nr REGON ………………………………………………………………………………</w:t>
      </w:r>
      <w:r w:rsidRPr="00FE4336">
        <w:rPr>
          <w:rFonts w:ascii="Times New Roman" w:hAnsi="Times New Roman"/>
          <w:color w:val="000000"/>
          <w:szCs w:val="24"/>
        </w:rPr>
        <w:tab/>
      </w:r>
      <w:r w:rsidRPr="00FE4336">
        <w:rPr>
          <w:rFonts w:ascii="Times New Roman" w:eastAsia="Times New Roman" w:hAnsi="Times New Roman"/>
          <w:color w:val="000000"/>
          <w:szCs w:val="24"/>
        </w:rPr>
        <w:t>Numer NIP....................................................................................................................</w:t>
      </w:r>
    </w:p>
    <w:p w14:paraId="1243E185" w14:textId="77777777" w:rsidR="009E731D" w:rsidRPr="00FE4336" w:rsidRDefault="009E731D" w:rsidP="00E272E1">
      <w:pPr>
        <w:contextualSpacing/>
        <w:rPr>
          <w:rFonts w:ascii="Times New Roman" w:hAnsi="Times New Roman"/>
          <w:b/>
          <w:sz w:val="26"/>
        </w:rPr>
      </w:pPr>
    </w:p>
    <w:p w14:paraId="512F5A98" w14:textId="77777777" w:rsidR="009E731D" w:rsidRPr="00FE4336" w:rsidRDefault="009E731D" w:rsidP="00E272E1">
      <w:pPr>
        <w:suppressAutoHyphens w:val="0"/>
        <w:rPr>
          <w:rFonts w:ascii="Times New Roman" w:eastAsia="Times New Roman" w:hAnsi="Times New Roman"/>
          <w:kern w:val="0"/>
          <w:sz w:val="18"/>
          <w:szCs w:val="16"/>
          <w:lang w:eastAsia="pl-PL"/>
        </w:rPr>
      </w:pPr>
      <w:r w:rsidRPr="00FE4336">
        <w:rPr>
          <w:rFonts w:ascii="Times New Roman" w:eastAsia="Times New Roman" w:hAnsi="Times New Roman"/>
          <w:kern w:val="0"/>
          <w:sz w:val="18"/>
          <w:szCs w:val="16"/>
          <w:lang w:eastAsia="pl-PL"/>
        </w:rPr>
        <w:t>- dane (telefon, e-mail) podaję dobrowolnie w celu usprawnienia kontaktu z Urzędem Miejskim w zakresie prowadzonego postępowania,</w:t>
      </w:r>
    </w:p>
    <w:p w14:paraId="20B36AAA" w14:textId="77777777" w:rsidR="0075086A" w:rsidRPr="0075086A" w:rsidRDefault="009E731D" w:rsidP="00E272E1">
      <w:pPr>
        <w:tabs>
          <w:tab w:val="left" w:pos="0"/>
          <w:tab w:val="left" w:pos="16740"/>
          <w:tab w:val="left" w:leader="dot" w:pos="21420"/>
        </w:tabs>
        <w:contextualSpacing/>
        <w:rPr>
          <w:rFonts w:ascii="Times New Roman" w:hAnsi="Times New Roman"/>
          <w:szCs w:val="24"/>
          <w:lang w:eastAsia="zh-CN"/>
        </w:rPr>
      </w:pPr>
      <w:r w:rsidRPr="00FE4336">
        <w:rPr>
          <w:rFonts w:ascii="Times New Roman" w:eastAsia="Times New Roman" w:hAnsi="Times New Roman"/>
          <w:kern w:val="0"/>
          <w:sz w:val="18"/>
          <w:szCs w:val="16"/>
          <w:lang w:eastAsia="pl-PL"/>
        </w:rPr>
        <w:t>- w przypadku Wykonawców składających ofertę wspólnie należy wskazać wszystkich Wykonawców występujących wspólnie lub zaznaczyć, iż wskazany podmiot (Pełnomocnik/Lider) występuje w imieniu wszystkich podmiotów składających ofertę wspólnie</w:t>
      </w:r>
      <w:r w:rsidR="0075086A" w:rsidRPr="0075086A">
        <w:rPr>
          <w:rFonts w:ascii="Times New Roman" w:hAnsi="Times New Roman"/>
          <w:color w:val="000000"/>
          <w:szCs w:val="24"/>
          <w:lang w:eastAsia="zh-CN"/>
        </w:rPr>
        <w:tab/>
      </w:r>
      <w:r w:rsidR="0075086A" w:rsidRPr="0075086A">
        <w:rPr>
          <w:rFonts w:ascii="Times New Roman" w:eastAsia="Times New Roman" w:hAnsi="Times New Roman"/>
          <w:color w:val="000000"/>
          <w:szCs w:val="24"/>
          <w:lang w:eastAsia="zh-CN"/>
        </w:rPr>
        <w:t>Numer NIP....................................................................................................................</w:t>
      </w:r>
    </w:p>
    <w:p w14:paraId="1E0FAF63" w14:textId="77777777" w:rsidR="00567935" w:rsidRPr="00F86CEC" w:rsidRDefault="00567935" w:rsidP="00E272E1">
      <w:pPr>
        <w:pStyle w:val="Tekstpodstawowy"/>
        <w:rPr>
          <w:rFonts w:ascii="Times New Roman" w:hAnsi="Times New Roman" w:cs="Times New Roman"/>
          <w:i/>
          <w:sz w:val="24"/>
          <w:szCs w:val="24"/>
        </w:rPr>
      </w:pPr>
    </w:p>
    <w:p w14:paraId="5AC82235" w14:textId="77777777" w:rsidR="00567935" w:rsidRPr="003B3C49" w:rsidRDefault="00567935" w:rsidP="00E272E1">
      <w:pPr>
        <w:pStyle w:val="Nagwek3"/>
        <w:rPr>
          <w:rFonts w:ascii="Times New Roman" w:hAnsi="Times New Roman"/>
          <w:b/>
          <w:i w:val="0"/>
        </w:rPr>
      </w:pPr>
      <w:r w:rsidRPr="00F86CEC">
        <w:rPr>
          <w:rFonts w:ascii="Times New Roman" w:hAnsi="Times New Roman"/>
        </w:rPr>
        <w:tab/>
      </w:r>
      <w:r w:rsidRPr="00F86CEC">
        <w:rPr>
          <w:rFonts w:ascii="Times New Roman" w:hAnsi="Times New Roman"/>
        </w:rPr>
        <w:tab/>
      </w:r>
      <w:r w:rsidRPr="00F86CEC">
        <w:rPr>
          <w:rFonts w:ascii="Times New Roman" w:hAnsi="Times New Roman"/>
        </w:rPr>
        <w:tab/>
      </w:r>
      <w:r w:rsidRPr="00F86CEC">
        <w:rPr>
          <w:rFonts w:ascii="Times New Roman" w:hAnsi="Times New Roman"/>
        </w:rPr>
        <w:tab/>
      </w:r>
      <w:r w:rsidRPr="00F86CEC">
        <w:rPr>
          <w:rFonts w:ascii="Times New Roman" w:hAnsi="Times New Roman"/>
        </w:rPr>
        <w:tab/>
      </w:r>
      <w:r w:rsidRPr="00F86CEC">
        <w:rPr>
          <w:rFonts w:ascii="Times New Roman" w:hAnsi="Times New Roman"/>
        </w:rPr>
        <w:tab/>
      </w:r>
      <w:r w:rsidRPr="00F86CEC">
        <w:rPr>
          <w:rFonts w:ascii="Times New Roman" w:hAnsi="Times New Roman"/>
        </w:rPr>
        <w:tab/>
      </w:r>
      <w:r w:rsidRPr="00F86CEC">
        <w:rPr>
          <w:rFonts w:ascii="Times New Roman" w:hAnsi="Times New Roman"/>
        </w:rPr>
        <w:tab/>
      </w:r>
      <w:r w:rsidRPr="003B3C49">
        <w:rPr>
          <w:rFonts w:ascii="Times New Roman" w:hAnsi="Times New Roman"/>
          <w:b/>
          <w:i w:val="0"/>
        </w:rPr>
        <w:t>ZAMAWIAJĄCY</w:t>
      </w:r>
    </w:p>
    <w:p w14:paraId="4AD542C4" w14:textId="77777777" w:rsidR="00567935" w:rsidRPr="003B3C49" w:rsidRDefault="00567935" w:rsidP="00E272E1">
      <w:pPr>
        <w:rPr>
          <w:rFonts w:ascii="Times New Roman" w:hAnsi="Times New Roman"/>
        </w:rPr>
      </w:pPr>
      <w:r w:rsidRPr="003B3C49">
        <w:rPr>
          <w:rFonts w:ascii="Times New Roman" w:hAnsi="Times New Roman"/>
          <w:i/>
        </w:rPr>
        <w:tab/>
      </w:r>
      <w:r w:rsidRPr="003B3C49">
        <w:rPr>
          <w:rFonts w:ascii="Times New Roman" w:hAnsi="Times New Roman"/>
          <w:i/>
        </w:rPr>
        <w:tab/>
      </w:r>
      <w:r w:rsidRPr="003B3C49">
        <w:rPr>
          <w:rFonts w:ascii="Times New Roman" w:hAnsi="Times New Roman"/>
          <w:i/>
        </w:rPr>
        <w:tab/>
      </w:r>
      <w:r w:rsidRPr="003B3C49">
        <w:rPr>
          <w:rFonts w:ascii="Times New Roman" w:hAnsi="Times New Roman"/>
          <w:i/>
        </w:rPr>
        <w:tab/>
      </w:r>
      <w:r w:rsidRPr="003B3C49">
        <w:rPr>
          <w:rFonts w:ascii="Times New Roman" w:hAnsi="Times New Roman"/>
          <w:i/>
        </w:rPr>
        <w:tab/>
      </w:r>
      <w:r w:rsidRPr="003B3C49">
        <w:rPr>
          <w:rFonts w:ascii="Times New Roman" w:hAnsi="Times New Roman"/>
          <w:i/>
        </w:rPr>
        <w:tab/>
      </w:r>
      <w:r w:rsidRPr="003B3C49">
        <w:rPr>
          <w:rFonts w:ascii="Times New Roman" w:hAnsi="Times New Roman"/>
          <w:i/>
        </w:rPr>
        <w:tab/>
      </w:r>
      <w:r w:rsidRPr="003B3C49">
        <w:rPr>
          <w:rFonts w:ascii="Times New Roman" w:hAnsi="Times New Roman"/>
          <w:i/>
        </w:rPr>
        <w:tab/>
      </w:r>
      <w:r w:rsidRPr="003B3C49">
        <w:rPr>
          <w:rFonts w:ascii="Times New Roman" w:hAnsi="Times New Roman"/>
          <w:b/>
        </w:rPr>
        <w:t>MIASTO  ORZESZE</w:t>
      </w:r>
    </w:p>
    <w:p w14:paraId="726F282D" w14:textId="77777777" w:rsidR="00567935" w:rsidRPr="003B3C49" w:rsidRDefault="00567935" w:rsidP="00E272E1">
      <w:pPr>
        <w:rPr>
          <w:rFonts w:ascii="Times New Roman" w:hAnsi="Times New Roman"/>
          <w:b/>
        </w:rPr>
      </w:pPr>
      <w:r w:rsidRPr="003B3C49">
        <w:rPr>
          <w:rFonts w:ascii="Times New Roman" w:hAnsi="Times New Roman"/>
          <w:b/>
        </w:rPr>
        <w:t xml:space="preserve">          </w:t>
      </w:r>
      <w:r w:rsidR="00386E4D">
        <w:rPr>
          <w:rFonts w:ascii="Times New Roman" w:hAnsi="Times New Roman"/>
          <w:b/>
        </w:rPr>
        <w:t xml:space="preserve">                   </w:t>
      </w:r>
    </w:p>
    <w:p w14:paraId="2D65316C" w14:textId="77777777" w:rsidR="00567935" w:rsidRPr="003B3C49" w:rsidRDefault="00567935" w:rsidP="00E272E1">
      <w:pPr>
        <w:pStyle w:val="Nagwek1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 w:rsidRPr="003B3C49">
        <w:rPr>
          <w:rFonts w:ascii="Times New Roman" w:hAnsi="Times New Roman" w:cs="Times New Roman"/>
          <w:b/>
        </w:rPr>
        <w:t>OFERTA</w:t>
      </w:r>
    </w:p>
    <w:p w14:paraId="1E25C571" w14:textId="77777777" w:rsidR="00567935" w:rsidRPr="003B3C49" w:rsidRDefault="00567935" w:rsidP="00E272E1">
      <w:pPr>
        <w:pStyle w:val="WW-Tekstpodstawowy3"/>
        <w:rPr>
          <w:rFonts w:eastAsia="Arial (W1)"/>
          <w:bCs/>
          <w:szCs w:val="24"/>
        </w:rPr>
      </w:pPr>
      <w:r w:rsidRPr="003B3C49">
        <w:rPr>
          <w:b w:val="0"/>
        </w:rPr>
        <w:t>Nawiązując do ogłoszenia o przetargu na zadanie</w:t>
      </w:r>
      <w:r w:rsidRPr="003B3C49">
        <w:t>:</w:t>
      </w:r>
    </w:p>
    <w:p w14:paraId="7217CF76" w14:textId="77777777" w:rsidR="001F0F21" w:rsidRPr="001F0F21" w:rsidRDefault="001F0F21" w:rsidP="001F0F21">
      <w:pPr>
        <w:pStyle w:val="Akapitzlist"/>
        <w:suppressAutoHyphens w:val="0"/>
        <w:spacing w:before="100" w:beforeAutospacing="1" w:after="100" w:afterAutospacing="1"/>
        <w:ind w:left="360"/>
        <w:rPr>
          <w:rFonts w:ascii="Times New Roman" w:eastAsia="Times New Roman" w:hAnsi="Times New Roman"/>
          <w:b/>
          <w:bCs/>
          <w:kern w:val="0"/>
          <w:szCs w:val="24"/>
          <w:lang w:eastAsia="pl-PL"/>
        </w:rPr>
      </w:pPr>
      <w:r w:rsidRPr="001F0F21">
        <w:rPr>
          <w:rFonts w:ascii="Times New Roman" w:eastAsia="Times New Roman" w:hAnsi="Times New Roman"/>
          <w:b/>
          <w:bCs/>
          <w:kern w:val="0"/>
          <w:szCs w:val="24"/>
          <w:lang w:eastAsia="pl-PL"/>
        </w:rPr>
        <w:t>Świadczenie usług pocztowych w okresie 01.07.2026r – 30.06.2028 r.</w:t>
      </w:r>
    </w:p>
    <w:p w14:paraId="7EF5BD90" w14:textId="77777777" w:rsidR="00C07DAE" w:rsidRDefault="00C07DAE" w:rsidP="00E272E1">
      <w:pPr>
        <w:numPr>
          <w:ilvl w:val="0"/>
          <w:numId w:val="16"/>
        </w:numPr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Oferujemy zrealizowanie przedmiotu </w:t>
      </w:r>
      <w:r>
        <w:rPr>
          <w:rFonts w:ascii="Times New Roman" w:hAnsi="Times New Roman"/>
          <w:b/>
        </w:rPr>
        <w:t>za kwotę:</w:t>
      </w:r>
    </w:p>
    <w:p w14:paraId="34764A07" w14:textId="77777777" w:rsidR="00C07DAE" w:rsidRDefault="00C07DAE" w:rsidP="00E272E1">
      <w:pPr>
        <w:numPr>
          <w:ilvl w:val="0"/>
          <w:numId w:val="17"/>
        </w:numPr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Cs w:val="24"/>
        </w:rPr>
        <w:t xml:space="preserve">Świadczenie usług pocztowych   </w:t>
      </w:r>
      <w:r>
        <w:rPr>
          <w:rFonts w:ascii="Times New Roman" w:hAnsi="Times New Roman"/>
        </w:rPr>
        <w:t>........................... zł brutto</w:t>
      </w:r>
    </w:p>
    <w:p w14:paraId="3902CD2E" w14:textId="1C05E1BD" w:rsidR="00C07DAE" w:rsidRDefault="00C07DAE" w:rsidP="00E272E1">
      <w:pPr>
        <w:numPr>
          <w:ilvl w:val="0"/>
          <w:numId w:val="17"/>
        </w:numPr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Koszt (za </w:t>
      </w:r>
      <w:r w:rsidR="001F0F21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 m-cy) świadczenia usługi odbioru przesyłek z siedziby zamawiającego do wysłania     …………… zł brutto </w:t>
      </w:r>
    </w:p>
    <w:p w14:paraId="3B8620FF" w14:textId="77777777" w:rsidR="00C07DAE" w:rsidRPr="00E272E1" w:rsidRDefault="00C07DAE" w:rsidP="00C42DB8">
      <w:pPr>
        <w:jc w:val="both"/>
        <w:rPr>
          <w:rFonts w:ascii="Times New Roman" w:hAnsi="Times New Roman"/>
        </w:rPr>
      </w:pPr>
      <w:r>
        <w:rPr>
          <w:rFonts w:ascii="Times New Roman" w:hAnsi="Times New Roman" w:cs="Arial (W1)"/>
        </w:rPr>
        <w:t>łącznie brutto 1a) +1b) ...........................zł brutto</w:t>
      </w:r>
    </w:p>
    <w:p w14:paraId="6AADB3A0" w14:textId="77777777" w:rsidR="00E272E1" w:rsidRDefault="00E272E1" w:rsidP="00E272E1">
      <w:pPr>
        <w:jc w:val="both"/>
        <w:rPr>
          <w:rFonts w:ascii="Times New Roman" w:hAnsi="Times New Roman"/>
        </w:rPr>
      </w:pPr>
    </w:p>
    <w:p w14:paraId="23ACB4D3" w14:textId="18D03680" w:rsidR="00C07DAE" w:rsidRDefault="00C07DAE" w:rsidP="00E272E1">
      <w:pPr>
        <w:numPr>
          <w:ilvl w:val="0"/>
          <w:numId w:val="16"/>
        </w:numPr>
        <w:ind w:left="0" w:firstLine="0"/>
        <w:contextualSpacing/>
        <w:rPr>
          <w:rFonts w:ascii="Times New Roman" w:eastAsia="TimesNewRomanPSMT" w:hAnsi="Times New Roman"/>
          <w:color w:val="000000"/>
          <w:szCs w:val="24"/>
        </w:rPr>
      </w:pPr>
      <w:r>
        <w:rPr>
          <w:rFonts w:ascii="Times New Roman" w:hAnsi="Times New Roman"/>
          <w:bCs/>
        </w:rPr>
        <w:t>Termin wykonywania  zamówienia:</w:t>
      </w:r>
      <w:r>
        <w:rPr>
          <w:rFonts w:ascii="Times New Roman" w:eastAsia="TimesNewRomanPSMT" w:hAnsi="Times New Roman"/>
          <w:color w:val="000000"/>
          <w:szCs w:val="24"/>
        </w:rPr>
        <w:t xml:space="preserve"> od dnia </w:t>
      </w:r>
      <w:r w:rsidR="001F0F21">
        <w:rPr>
          <w:rFonts w:ascii="Times New Roman" w:eastAsia="TimesNewRomanPSMT" w:hAnsi="Times New Roman"/>
          <w:color w:val="000000"/>
          <w:szCs w:val="24"/>
        </w:rPr>
        <w:t>01</w:t>
      </w:r>
      <w:r>
        <w:rPr>
          <w:rFonts w:ascii="Times New Roman" w:eastAsia="TimesNewRomanPSMT" w:hAnsi="Times New Roman"/>
          <w:color w:val="000000"/>
          <w:szCs w:val="24"/>
        </w:rPr>
        <w:t>.0</w:t>
      </w:r>
      <w:r w:rsidR="001F0F21">
        <w:rPr>
          <w:rFonts w:ascii="Times New Roman" w:eastAsia="TimesNewRomanPSMT" w:hAnsi="Times New Roman"/>
          <w:color w:val="000000"/>
          <w:szCs w:val="24"/>
        </w:rPr>
        <w:t>7</w:t>
      </w:r>
      <w:r>
        <w:rPr>
          <w:rFonts w:ascii="Times New Roman" w:eastAsia="TimesNewRomanPSMT" w:hAnsi="Times New Roman"/>
          <w:color w:val="000000"/>
          <w:szCs w:val="24"/>
        </w:rPr>
        <w:t>.202</w:t>
      </w:r>
      <w:r w:rsidR="001F0F21">
        <w:rPr>
          <w:rFonts w:ascii="Times New Roman" w:eastAsia="TimesNewRomanPSMT" w:hAnsi="Times New Roman"/>
          <w:color w:val="000000"/>
          <w:szCs w:val="24"/>
        </w:rPr>
        <w:t>6</w:t>
      </w:r>
      <w:r>
        <w:rPr>
          <w:rFonts w:ascii="Times New Roman" w:eastAsia="TimesNewRomanPSMT" w:hAnsi="Times New Roman"/>
          <w:color w:val="000000"/>
          <w:szCs w:val="24"/>
        </w:rPr>
        <w:t>r. do dnia 30.06.202</w:t>
      </w:r>
      <w:r w:rsidR="001F0F21">
        <w:rPr>
          <w:rFonts w:ascii="Times New Roman" w:eastAsia="TimesNewRomanPSMT" w:hAnsi="Times New Roman"/>
          <w:color w:val="000000"/>
          <w:szCs w:val="24"/>
        </w:rPr>
        <w:t>8</w:t>
      </w:r>
      <w:r>
        <w:rPr>
          <w:rFonts w:ascii="Times New Roman" w:eastAsia="TimesNewRomanPSMT" w:hAnsi="Times New Roman"/>
          <w:color w:val="000000"/>
          <w:szCs w:val="24"/>
        </w:rPr>
        <w:t>r.</w:t>
      </w:r>
    </w:p>
    <w:p w14:paraId="4391656D" w14:textId="1B0AF07D" w:rsidR="00E272E1" w:rsidRPr="00E272E1" w:rsidRDefault="00E272E1" w:rsidP="00E272E1">
      <w:pPr>
        <w:spacing w:line="360" w:lineRule="auto"/>
        <w:rPr>
          <w:rFonts w:ascii="Times New Roman" w:hAnsi="Times New Roman"/>
        </w:rPr>
      </w:pPr>
      <w:r w:rsidRPr="00E272E1">
        <w:rPr>
          <w:rFonts w:ascii="Times New Roman" w:hAnsi="Times New Roman"/>
        </w:rPr>
        <w:t>W przypadku, jeżeli zawarcie umowy nastąpi po dniu 0</w:t>
      </w:r>
      <w:r w:rsidR="001F0F21">
        <w:rPr>
          <w:rFonts w:ascii="Times New Roman" w:hAnsi="Times New Roman"/>
        </w:rPr>
        <w:t>1</w:t>
      </w:r>
      <w:r w:rsidRPr="00E272E1">
        <w:rPr>
          <w:rFonts w:ascii="Times New Roman" w:hAnsi="Times New Roman"/>
        </w:rPr>
        <w:t>.0</w:t>
      </w:r>
      <w:r w:rsidR="001F0F21">
        <w:rPr>
          <w:rFonts w:ascii="Times New Roman" w:hAnsi="Times New Roman"/>
        </w:rPr>
        <w:t>7</w:t>
      </w:r>
      <w:r w:rsidRPr="00E272E1">
        <w:rPr>
          <w:rFonts w:ascii="Times New Roman" w:hAnsi="Times New Roman"/>
        </w:rPr>
        <w:t>.202</w:t>
      </w:r>
      <w:r w:rsidR="001F0F21">
        <w:rPr>
          <w:rFonts w:ascii="Times New Roman" w:hAnsi="Times New Roman"/>
        </w:rPr>
        <w:t>6</w:t>
      </w:r>
      <w:r w:rsidRPr="00E272E1">
        <w:rPr>
          <w:rFonts w:ascii="Times New Roman" w:hAnsi="Times New Roman"/>
        </w:rPr>
        <w:t>r. termin realizacji</w:t>
      </w:r>
      <w:r w:rsidR="00C42DB8">
        <w:rPr>
          <w:rFonts w:ascii="Times New Roman" w:hAnsi="Times New Roman"/>
        </w:rPr>
        <w:br/>
      </w:r>
      <w:r w:rsidRPr="00E272E1">
        <w:rPr>
          <w:rFonts w:ascii="Times New Roman" w:hAnsi="Times New Roman"/>
        </w:rPr>
        <w:t>zamówienia obowiązuje od dnia zawarcia umowy.</w:t>
      </w:r>
    </w:p>
    <w:p w14:paraId="7EB74182" w14:textId="77777777" w:rsidR="00E272E1" w:rsidRDefault="00E272E1" w:rsidP="00E272E1">
      <w:pPr>
        <w:contextualSpacing/>
        <w:rPr>
          <w:rFonts w:ascii="Times New Roman" w:eastAsia="TimesNewRomanPSMT" w:hAnsi="Times New Roman"/>
          <w:color w:val="000000"/>
          <w:szCs w:val="24"/>
        </w:rPr>
      </w:pPr>
    </w:p>
    <w:p w14:paraId="33A1C27E" w14:textId="77777777" w:rsidR="00C07DAE" w:rsidRPr="00E6577C" w:rsidRDefault="00C07DAE" w:rsidP="00E272E1">
      <w:pPr>
        <w:numPr>
          <w:ilvl w:val="0"/>
          <w:numId w:val="16"/>
        </w:numPr>
        <w:ind w:left="0" w:firstLine="0"/>
        <w:contextualSpacing/>
        <w:rPr>
          <w:rFonts w:ascii="Times New Roman" w:eastAsia="TimesNewRomanPSMT" w:hAnsi="Times New Roman"/>
          <w:color w:val="000000"/>
          <w:szCs w:val="24"/>
        </w:rPr>
      </w:pPr>
      <w:r>
        <w:rPr>
          <w:rFonts w:ascii="Times New Roman" w:hAnsi="Times New Roman"/>
          <w:bCs/>
        </w:rPr>
        <w:t>Informacje dotyczące pozacenowych kryteriów oceny ofert:</w:t>
      </w:r>
    </w:p>
    <w:p w14:paraId="59AEA9C9" w14:textId="77777777" w:rsidR="00E6577C" w:rsidRDefault="00E6577C" w:rsidP="00E6577C">
      <w:pPr>
        <w:contextualSpacing/>
        <w:rPr>
          <w:rFonts w:ascii="Times New Roman" w:hAnsi="Times New Roman"/>
          <w:bCs/>
          <w:color w:val="000000"/>
        </w:rPr>
      </w:pPr>
    </w:p>
    <w:p w14:paraId="529223C7" w14:textId="77777777" w:rsidR="00E6577C" w:rsidRDefault="00E6577C" w:rsidP="00E6577C">
      <w:pPr>
        <w:contextualSpacing/>
        <w:rPr>
          <w:rFonts w:ascii="Times New Roman" w:hAnsi="Times New Roman"/>
          <w:bCs/>
          <w:color w:val="000000"/>
        </w:rPr>
      </w:pPr>
    </w:p>
    <w:p w14:paraId="25445A4D" w14:textId="77777777" w:rsidR="00E6577C" w:rsidRDefault="00E6577C" w:rsidP="00E6577C">
      <w:pPr>
        <w:contextualSpacing/>
        <w:rPr>
          <w:rFonts w:ascii="Times New Roman" w:hAnsi="Times New Roman"/>
          <w:bCs/>
          <w:color w:val="000000"/>
        </w:rPr>
      </w:pPr>
    </w:p>
    <w:p w14:paraId="6D6705CE" w14:textId="77777777" w:rsidR="00E6577C" w:rsidRDefault="00E6577C" w:rsidP="00E6577C">
      <w:pPr>
        <w:contextualSpacing/>
        <w:rPr>
          <w:rFonts w:ascii="Times New Roman" w:eastAsia="TimesNewRomanPSMT" w:hAnsi="Times New Roman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3869"/>
        <w:gridCol w:w="4891"/>
      </w:tblGrid>
      <w:tr w:rsidR="00C07DAE" w14:paraId="09EC1687" w14:textId="77777777" w:rsidTr="00C07D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2C52" w14:textId="77777777" w:rsidR="00C07DAE" w:rsidRDefault="00C07DAE" w:rsidP="00E272E1">
            <w:pPr>
              <w:rPr>
                <w:rFonts w:ascii="Times New Roman" w:eastAsia="TimesNewRomanPSMT" w:hAnsi="Times New Roman"/>
                <w:color w:val="000000"/>
                <w:kern w:val="2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Cs w:val="24"/>
              </w:rPr>
              <w:t>lp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29BE" w14:textId="77777777" w:rsidR="00C07DAE" w:rsidRDefault="00C07DAE" w:rsidP="00E272E1">
            <w:pPr>
              <w:rPr>
                <w:rFonts w:ascii="Times New Roman" w:eastAsia="TimesNewRomanPSMT" w:hAnsi="Times New Roman"/>
                <w:color w:val="000000"/>
                <w:kern w:val="2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Cs w:val="24"/>
              </w:rPr>
              <w:t xml:space="preserve">Pozacenowe kryterium oceny ofert 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43B3" w14:textId="77777777" w:rsidR="00C07DAE" w:rsidRDefault="00C07DAE" w:rsidP="00E272E1">
            <w:pPr>
              <w:jc w:val="center"/>
              <w:rPr>
                <w:rFonts w:ascii="Times New Roman" w:eastAsia="TimesNewRomanPSMT" w:hAnsi="Times New Roman"/>
                <w:color w:val="000000"/>
                <w:kern w:val="2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Cs w:val="24"/>
              </w:rPr>
              <w:t>Wybór odpowiedzi</w:t>
            </w:r>
          </w:p>
        </w:tc>
      </w:tr>
      <w:tr w:rsidR="00C07DAE" w14:paraId="0888AF64" w14:textId="77777777" w:rsidTr="00C07D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ED1E" w14:textId="77777777" w:rsidR="00C07DAE" w:rsidRDefault="00C07DAE" w:rsidP="00E272E1">
            <w:pPr>
              <w:rPr>
                <w:rFonts w:ascii="Times New Roman" w:eastAsia="TimesNewRomanPSMT" w:hAnsi="Times New Roman"/>
                <w:color w:val="000000"/>
                <w:kern w:val="2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7AF4" w14:textId="77777777" w:rsidR="00C07DAE" w:rsidRDefault="00C07DAE" w:rsidP="00E272E1">
            <w:pPr>
              <w:rPr>
                <w:rFonts w:ascii="Times New Roman" w:eastAsia="TimesNewRomanPSMT" w:hAnsi="Times New Roman"/>
                <w:color w:val="000000"/>
                <w:kern w:val="2"/>
                <w:szCs w:val="24"/>
              </w:rPr>
            </w:pPr>
            <w:r>
              <w:rPr>
                <w:rFonts w:ascii="Times New Roman" w:hAnsi="Times New Roman"/>
                <w:bCs/>
                <w:iCs/>
                <w:szCs w:val="24"/>
              </w:rPr>
              <w:t xml:space="preserve">Możliwość śledzenia przez Internet rejestrowanych przesyłek listowych w obrocie krajowym  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C16D" w14:textId="77777777" w:rsidR="00C07DAE" w:rsidRDefault="00C07DAE" w:rsidP="00E272E1">
            <w:pPr>
              <w:rPr>
                <w:rFonts w:ascii="Times New Roman" w:hAnsi="Times New Roman"/>
                <w:bCs/>
                <w:i/>
                <w:iCs/>
                <w:kern w:val="2"/>
                <w:szCs w:val="24"/>
              </w:rPr>
            </w:pPr>
            <w:r>
              <w:rPr>
                <w:rFonts w:ascii="Times New Roman" w:eastAsia="TimesNewRomanPSMT" w:hAnsi="Times New Roman"/>
                <w:color w:val="000000"/>
                <w:szCs w:val="24"/>
              </w:rPr>
              <w:t xml:space="preserve">  TAK  lub NIE (*)</w:t>
            </w:r>
            <w:r>
              <w:rPr>
                <w:rFonts w:ascii="Times New Roman" w:eastAsia="TimesNewRomanPSMT" w:hAnsi="Times New Roman"/>
                <w:color w:val="000000"/>
                <w:szCs w:val="24"/>
              </w:rPr>
              <w:br/>
            </w:r>
            <w:r>
              <w:rPr>
                <w:rFonts w:ascii="Times New Roman" w:hAnsi="Times New Roman"/>
                <w:bCs/>
                <w:iCs/>
                <w:szCs w:val="24"/>
              </w:rPr>
              <w:t>*</w:t>
            </w:r>
            <w:r>
              <w:rPr>
                <w:rFonts w:ascii="Times New Roman" w:hAnsi="Times New Roman"/>
                <w:bCs/>
                <w:i/>
                <w:iCs/>
                <w:szCs w:val="24"/>
              </w:rPr>
              <w:t>(niewłaściwe skreślić)</w:t>
            </w:r>
          </w:p>
          <w:p w14:paraId="5CC343D2" w14:textId="77777777" w:rsidR="00C07DAE" w:rsidRDefault="00C07DAE" w:rsidP="00E272E1">
            <w:pPr>
              <w:rPr>
                <w:rFonts w:ascii="Times New Roman" w:hAnsi="Times New Roman"/>
                <w:bCs/>
                <w:iCs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Cs w:val="24"/>
              </w:rPr>
              <w:t>Jeżeli TAK  należy wskazać adres strony internetowej, przez którą istnieje możliwość śledzenia rejestrowanych przesyłek listowych w obrocie krajowym</w:t>
            </w:r>
            <w:r>
              <w:rPr>
                <w:rFonts w:ascii="Times New Roman" w:hAnsi="Times New Roman"/>
                <w:bCs/>
                <w:iCs/>
                <w:szCs w:val="24"/>
              </w:rPr>
              <w:t xml:space="preserve"> </w:t>
            </w:r>
          </w:p>
          <w:p w14:paraId="4A0DA53B" w14:textId="77777777" w:rsidR="00C07DAE" w:rsidRDefault="00C07DAE" w:rsidP="00E272E1">
            <w:pPr>
              <w:rPr>
                <w:rFonts w:ascii="Times New Roman" w:eastAsia="TimesNewRomanPSMT" w:hAnsi="Times New Roman"/>
                <w:color w:val="000000"/>
                <w:kern w:val="2"/>
                <w:szCs w:val="24"/>
              </w:rPr>
            </w:pPr>
            <w:r>
              <w:rPr>
                <w:rFonts w:ascii="Times New Roman" w:hAnsi="Times New Roman"/>
                <w:bCs/>
                <w:iCs/>
                <w:szCs w:val="24"/>
              </w:rPr>
              <w:t xml:space="preserve">www. …………………………. </w:t>
            </w:r>
          </w:p>
        </w:tc>
      </w:tr>
    </w:tbl>
    <w:p w14:paraId="68CA7C5F" w14:textId="77777777" w:rsidR="0075086A" w:rsidRPr="0075086A" w:rsidRDefault="0075086A" w:rsidP="00E272E1">
      <w:pPr>
        <w:jc w:val="both"/>
        <w:rPr>
          <w:rFonts w:ascii="Times New Roman" w:eastAsia="Arial" w:hAnsi="Times New Roman"/>
          <w:kern w:val="0"/>
          <w:lang w:eastAsia="pl-PL"/>
        </w:rPr>
      </w:pPr>
    </w:p>
    <w:p w14:paraId="236B5288" w14:textId="77777777" w:rsidR="00F72D08" w:rsidRPr="0031301B" w:rsidRDefault="00F72D08" w:rsidP="00E272E1">
      <w:pPr>
        <w:suppressAutoHyphens w:val="0"/>
        <w:ind w:left="786"/>
        <w:jc w:val="both"/>
        <w:rPr>
          <w:rFonts w:ascii="Times New Roman" w:eastAsia="Times New Roman" w:hAnsi="Times New Roman"/>
          <w:bCs/>
          <w:kern w:val="0"/>
          <w:sz w:val="20"/>
          <w:lang w:eastAsia="pl-PL"/>
        </w:rPr>
      </w:pPr>
    </w:p>
    <w:p w14:paraId="6A39644E" w14:textId="630AA67E" w:rsidR="00155A73" w:rsidRPr="00C07DAE" w:rsidRDefault="00155A73" w:rsidP="00E272E1">
      <w:pPr>
        <w:pStyle w:val="Akapitzlist"/>
        <w:numPr>
          <w:ilvl w:val="0"/>
          <w:numId w:val="16"/>
        </w:numPr>
        <w:suppressAutoHyphens w:val="0"/>
        <w:autoSpaceDE w:val="0"/>
        <w:autoSpaceDN w:val="0"/>
        <w:adjustRightInd w:val="0"/>
        <w:rPr>
          <w:rFonts w:ascii="Times New Roman" w:hAnsi="Times New Roman"/>
          <w:color w:val="FF0000"/>
        </w:rPr>
      </w:pPr>
      <w:r w:rsidRPr="00C07DAE">
        <w:rPr>
          <w:rFonts w:ascii="Times New Roman" w:hAnsi="Times New Roman"/>
        </w:rPr>
        <w:t>Oświadczamy, że zapoznaliśmy się ze specyfikacją warunków zamówienia i nie wnosimy w tym zakresie żadnych zastrzeżeń.</w:t>
      </w:r>
    </w:p>
    <w:p w14:paraId="36CA013E" w14:textId="5C4CB00B" w:rsidR="00155A73" w:rsidRDefault="00155A73" w:rsidP="00E272E1">
      <w:pPr>
        <w:numPr>
          <w:ilvl w:val="0"/>
          <w:numId w:val="16"/>
        </w:numPr>
        <w:tabs>
          <w:tab w:val="left" w:pos="0"/>
        </w:tabs>
        <w:rPr>
          <w:rFonts w:ascii="Times New Roman" w:hAnsi="Times New Roman"/>
        </w:rPr>
      </w:pPr>
      <w:r w:rsidRPr="00155A73">
        <w:rPr>
          <w:rFonts w:ascii="Times New Roman" w:hAnsi="Times New Roman"/>
        </w:rPr>
        <w:t xml:space="preserve">Oświadczamy, że oferta obejmuje przedmiot </w:t>
      </w:r>
      <w:r w:rsidR="007152DD">
        <w:rPr>
          <w:rFonts w:ascii="Times New Roman" w:hAnsi="Times New Roman"/>
        </w:rPr>
        <w:t>zamówienia</w:t>
      </w:r>
      <w:r w:rsidRPr="00155A73">
        <w:rPr>
          <w:rFonts w:ascii="Times New Roman" w:hAnsi="Times New Roman"/>
        </w:rPr>
        <w:t xml:space="preserve"> określony w specyfikacji warunków zamówienia.</w:t>
      </w:r>
    </w:p>
    <w:p w14:paraId="7E9E797E" w14:textId="157D1E01" w:rsidR="00155A73" w:rsidRDefault="00155A73" w:rsidP="00E272E1">
      <w:pPr>
        <w:numPr>
          <w:ilvl w:val="0"/>
          <w:numId w:val="16"/>
        </w:numPr>
        <w:tabs>
          <w:tab w:val="left" w:pos="0"/>
        </w:tabs>
        <w:rPr>
          <w:rFonts w:ascii="Times New Roman" w:hAnsi="Times New Roman"/>
        </w:rPr>
      </w:pPr>
      <w:r w:rsidRPr="00155A73">
        <w:rPr>
          <w:rFonts w:ascii="Times New Roman" w:hAnsi="Times New Roman"/>
        </w:rPr>
        <w:t xml:space="preserve">Oświadczamy, że </w:t>
      </w:r>
      <w:r w:rsidRPr="00155A73">
        <w:rPr>
          <w:rFonts w:ascii="Times New Roman" w:eastAsia="Arial Unicode MS" w:hAnsi="Times New Roman"/>
          <w:bCs/>
          <w:szCs w:val="24"/>
          <w:lang w:eastAsia="hi-IN" w:bidi="hi-IN"/>
        </w:rPr>
        <w:t xml:space="preserve">projektowane postanowienia </w:t>
      </w:r>
      <w:r w:rsidRPr="008912E1">
        <w:rPr>
          <w:rFonts w:ascii="Times New Roman" w:eastAsia="Arial Unicode MS" w:hAnsi="Times New Roman"/>
          <w:bCs/>
          <w:szCs w:val="24"/>
          <w:lang w:eastAsia="hi-IN" w:bidi="hi-IN"/>
        </w:rPr>
        <w:t xml:space="preserve">umowy (zał. nr </w:t>
      </w:r>
      <w:r w:rsidR="00C07DAE">
        <w:rPr>
          <w:rFonts w:ascii="Times New Roman" w:eastAsia="Arial Unicode MS" w:hAnsi="Times New Roman"/>
          <w:bCs/>
          <w:szCs w:val="24"/>
          <w:lang w:eastAsia="hi-IN" w:bidi="hi-IN"/>
        </w:rPr>
        <w:t>4</w:t>
      </w:r>
      <w:r w:rsidRPr="008912E1">
        <w:rPr>
          <w:rFonts w:ascii="Times New Roman" w:eastAsia="Arial Unicode MS" w:hAnsi="Times New Roman"/>
          <w:bCs/>
          <w:szCs w:val="24"/>
          <w:lang w:eastAsia="hi-IN" w:bidi="hi-IN"/>
        </w:rPr>
        <w:t xml:space="preserve"> do SWZ)</w:t>
      </w:r>
      <w:r w:rsidRPr="008912E1">
        <w:rPr>
          <w:rFonts w:ascii="Times New Roman" w:hAnsi="Times New Roman"/>
        </w:rPr>
        <w:t xml:space="preserve"> </w:t>
      </w:r>
      <w:r w:rsidRPr="00155A73">
        <w:rPr>
          <w:rFonts w:ascii="Times New Roman" w:hAnsi="Times New Roman"/>
        </w:rPr>
        <w:t>zostały przez nas zaakceptowane i zobowiązujemy się w przypadku wyboru naszej oferty do zawarcia umowy na wyżej wymienionych warunkach w miejscu i terminie wyznaczonym przez Zamawiającego.</w:t>
      </w:r>
    </w:p>
    <w:p w14:paraId="20A7CC0A" w14:textId="77777777" w:rsidR="00155A73" w:rsidRDefault="00155A73" w:rsidP="00E272E1">
      <w:pPr>
        <w:numPr>
          <w:ilvl w:val="0"/>
          <w:numId w:val="16"/>
        </w:numPr>
        <w:tabs>
          <w:tab w:val="left" w:pos="0"/>
        </w:tabs>
        <w:rPr>
          <w:rFonts w:ascii="Times New Roman" w:hAnsi="Times New Roman"/>
        </w:rPr>
      </w:pPr>
      <w:r w:rsidRPr="00155A73">
        <w:rPr>
          <w:rFonts w:ascii="Times New Roman" w:hAnsi="Times New Roman"/>
        </w:rPr>
        <w:t>Oświadczamy, że uważamy się za związanych niniejszą ofertą na czas wskazany w  specyfikacji warunków zamówienia.</w:t>
      </w:r>
    </w:p>
    <w:p w14:paraId="18340430" w14:textId="032DB271" w:rsidR="00C07DAE" w:rsidRPr="00C07DAE" w:rsidRDefault="00C07DAE" w:rsidP="00E272E1">
      <w:pPr>
        <w:pStyle w:val="Akapitzlist"/>
        <w:numPr>
          <w:ilvl w:val="0"/>
          <w:numId w:val="16"/>
        </w:numPr>
        <w:suppressAutoHyphens w:val="0"/>
        <w:autoSpaceDE w:val="0"/>
        <w:rPr>
          <w:rFonts w:ascii="Times New Roman" w:eastAsia="Times New Roman" w:hAnsi="Times New Roman"/>
          <w:iCs/>
          <w:szCs w:val="24"/>
          <w:lang w:eastAsia="pl-PL"/>
        </w:rPr>
      </w:pPr>
      <w:r w:rsidRPr="00C07DAE">
        <w:rPr>
          <w:rFonts w:ascii="Times New Roman" w:eastAsia="Times New Roman" w:hAnsi="Times New Roman"/>
          <w:iCs/>
          <w:szCs w:val="24"/>
          <w:lang w:eastAsia="pl-PL"/>
        </w:rPr>
        <w:t xml:space="preserve">Ust. 8.1. – 8.3. należy wypełnić o ile wybór oferty prowadziłby do powstania u Zamawiającego obowiązku podatkowego zgodnie z przepisami o podatku od towarów i usług. </w:t>
      </w:r>
      <w:r w:rsidRPr="00C07DAE">
        <w:rPr>
          <w:rFonts w:ascii="Times New Roman" w:eastAsia="Times New Roman" w:hAnsi="Times New Roman"/>
          <w:iCs/>
          <w:szCs w:val="24"/>
          <w:lang w:eastAsia="pl-PL"/>
        </w:rPr>
        <w:br/>
      </w:r>
      <w:r w:rsidRPr="00C07DAE">
        <w:rPr>
          <w:rFonts w:ascii="Times New Roman" w:eastAsia="Times New Roman" w:hAnsi="Times New Roman"/>
          <w:b/>
          <w:bCs/>
          <w:iCs/>
          <w:szCs w:val="24"/>
          <w:lang w:eastAsia="pl-PL"/>
        </w:rPr>
        <w:t>W przeciwnym wypadku pozostawić niewypełnione</w:t>
      </w:r>
      <w:r w:rsidRPr="00C07DAE">
        <w:rPr>
          <w:rFonts w:ascii="Times New Roman" w:eastAsia="Times New Roman" w:hAnsi="Times New Roman"/>
          <w:iCs/>
          <w:szCs w:val="24"/>
          <w:lang w:eastAsia="pl-PL"/>
        </w:rPr>
        <w:t>.</w:t>
      </w:r>
    </w:p>
    <w:p w14:paraId="1E91662E" w14:textId="77777777" w:rsidR="00C07DAE" w:rsidRPr="00C07DAE" w:rsidRDefault="00C07DAE" w:rsidP="00E272E1">
      <w:pPr>
        <w:numPr>
          <w:ilvl w:val="1"/>
          <w:numId w:val="18"/>
        </w:numPr>
        <w:suppressAutoHyphens w:val="0"/>
        <w:autoSpaceDE w:val="0"/>
        <w:jc w:val="both"/>
        <w:rPr>
          <w:rFonts w:ascii="Times New Roman" w:eastAsia="Times New Roman" w:hAnsi="Times New Roman"/>
          <w:iCs/>
          <w:szCs w:val="24"/>
          <w:lang w:eastAsia="pl-PL"/>
        </w:rPr>
      </w:pPr>
      <w:r w:rsidRPr="00C07DAE">
        <w:rPr>
          <w:rFonts w:ascii="Times New Roman" w:eastAsia="Times New Roman" w:hAnsi="Times New Roman"/>
          <w:iCs/>
          <w:szCs w:val="24"/>
          <w:lang w:eastAsia="pl-PL"/>
        </w:rPr>
        <w:t>(wypełnić jeśli dotyczy) Wybór oferty prowadzić będzie do powstania u Zamawiającego obowiązku podatkowego w zakresie następujących towarów lub usług:</w:t>
      </w:r>
    </w:p>
    <w:p w14:paraId="4B09A3CA" w14:textId="77777777" w:rsidR="00C07DAE" w:rsidRPr="00C07DAE" w:rsidRDefault="00C07DAE" w:rsidP="00E272E1">
      <w:pPr>
        <w:suppressAutoHyphens w:val="0"/>
        <w:autoSpaceDE w:val="0"/>
        <w:jc w:val="both"/>
        <w:rPr>
          <w:rFonts w:ascii="Times New Roman" w:eastAsia="Times New Roman" w:hAnsi="Times New Roman"/>
          <w:iCs/>
          <w:szCs w:val="24"/>
          <w:lang w:eastAsia="pl-PL"/>
        </w:rPr>
      </w:pPr>
      <w:r w:rsidRPr="00C07DAE">
        <w:rPr>
          <w:rFonts w:ascii="Times New Roman" w:eastAsia="Times New Roman" w:hAnsi="Times New Roman"/>
          <w:iCs/>
          <w:szCs w:val="24"/>
          <w:lang w:eastAsia="pl-PL"/>
        </w:rPr>
        <w:tab/>
        <w:t>……………………………………………………………………………………….</w:t>
      </w:r>
    </w:p>
    <w:p w14:paraId="4BDD553F" w14:textId="77777777" w:rsidR="00C07DAE" w:rsidRPr="00C07DAE" w:rsidRDefault="00C07DAE" w:rsidP="00E272E1">
      <w:pPr>
        <w:numPr>
          <w:ilvl w:val="1"/>
          <w:numId w:val="18"/>
        </w:numPr>
        <w:suppressAutoHyphens w:val="0"/>
        <w:autoSpaceDE w:val="0"/>
        <w:jc w:val="both"/>
        <w:rPr>
          <w:rFonts w:ascii="Times New Roman" w:eastAsia="Times New Roman" w:hAnsi="Times New Roman"/>
          <w:iCs/>
          <w:szCs w:val="24"/>
          <w:lang w:eastAsia="pl-PL"/>
        </w:rPr>
      </w:pPr>
      <w:r w:rsidRPr="00C07DAE">
        <w:rPr>
          <w:rFonts w:ascii="Times New Roman" w:eastAsia="Times New Roman" w:hAnsi="Times New Roman"/>
          <w:iCs/>
          <w:szCs w:val="24"/>
          <w:lang w:eastAsia="pl-PL"/>
        </w:rPr>
        <w:t>(wypełnić, jeśli wypełniono ust. 8.1.) Wartość wyżej wymienionych towarów lub usług bez kwoty podatku wynosi:</w:t>
      </w:r>
    </w:p>
    <w:p w14:paraId="051C3C10" w14:textId="77777777" w:rsidR="00C07DAE" w:rsidRPr="00C07DAE" w:rsidRDefault="00C07DAE" w:rsidP="00E272E1">
      <w:pPr>
        <w:suppressAutoHyphens w:val="0"/>
        <w:autoSpaceDE w:val="0"/>
        <w:jc w:val="both"/>
        <w:rPr>
          <w:rFonts w:ascii="Times New Roman" w:eastAsia="Times New Roman" w:hAnsi="Times New Roman"/>
          <w:iCs/>
          <w:szCs w:val="24"/>
          <w:lang w:eastAsia="pl-PL"/>
        </w:rPr>
      </w:pPr>
      <w:r w:rsidRPr="00C07DAE">
        <w:rPr>
          <w:rFonts w:ascii="Times New Roman" w:eastAsia="Times New Roman" w:hAnsi="Times New Roman"/>
          <w:iCs/>
          <w:szCs w:val="24"/>
          <w:lang w:eastAsia="pl-PL"/>
        </w:rPr>
        <w:tab/>
        <w:t>………………………………………………………………………………………….</w:t>
      </w:r>
    </w:p>
    <w:p w14:paraId="2738F40D" w14:textId="77777777" w:rsidR="00C07DAE" w:rsidRPr="00C07DAE" w:rsidRDefault="00C07DAE" w:rsidP="00E272E1">
      <w:pPr>
        <w:numPr>
          <w:ilvl w:val="1"/>
          <w:numId w:val="18"/>
        </w:numPr>
        <w:suppressAutoHyphens w:val="0"/>
        <w:autoSpaceDE w:val="0"/>
        <w:jc w:val="both"/>
        <w:rPr>
          <w:rFonts w:ascii="Times New Roman" w:eastAsia="Times New Roman" w:hAnsi="Times New Roman"/>
          <w:iCs/>
          <w:szCs w:val="24"/>
          <w:lang w:eastAsia="pl-PL"/>
        </w:rPr>
      </w:pPr>
      <w:r w:rsidRPr="00C07DAE">
        <w:rPr>
          <w:rFonts w:ascii="Times New Roman" w:eastAsia="Times New Roman" w:hAnsi="Times New Roman"/>
          <w:iCs/>
          <w:szCs w:val="24"/>
          <w:lang w:eastAsia="pl-PL"/>
        </w:rPr>
        <w:t>(wypełnić, jeśli wypełniono ust. 8.1.) Stawka podatku od towarów i usług, która zgodnie z wiedzą Wykonawcy będzie miała zastosowanie: ………………………………..</w:t>
      </w:r>
    </w:p>
    <w:p w14:paraId="60E22B4B" w14:textId="77777777" w:rsidR="006E0EE1" w:rsidRPr="009B08DE" w:rsidRDefault="006E0EE1" w:rsidP="00E272E1">
      <w:pPr>
        <w:tabs>
          <w:tab w:val="left" w:pos="0"/>
        </w:tabs>
        <w:suppressAutoHyphens w:val="0"/>
        <w:autoSpaceDE w:val="0"/>
        <w:ind w:left="720"/>
        <w:contextualSpacing/>
        <w:jc w:val="both"/>
        <w:rPr>
          <w:rFonts w:ascii="Times New Roman" w:hAnsi="Times New Roman"/>
        </w:rPr>
      </w:pPr>
    </w:p>
    <w:p w14:paraId="51EC02B7" w14:textId="5FF3D95C" w:rsidR="007F3163" w:rsidRPr="00E272E1" w:rsidRDefault="007F3163" w:rsidP="00E272E1">
      <w:pPr>
        <w:pStyle w:val="Akapitzlist"/>
        <w:numPr>
          <w:ilvl w:val="0"/>
          <w:numId w:val="16"/>
        </w:numPr>
        <w:tabs>
          <w:tab w:val="left" w:pos="16740"/>
          <w:tab w:val="left" w:leader="dot" w:pos="21420"/>
        </w:tabs>
        <w:suppressAutoHyphens w:val="0"/>
        <w:autoSpaceDE w:val="0"/>
        <w:contextualSpacing/>
        <w:rPr>
          <w:rFonts w:ascii="Times New Roman" w:hAnsi="Times New Roman" w:cs="Times New Roman"/>
        </w:rPr>
      </w:pPr>
      <w:r w:rsidRPr="002D70E7">
        <w:rPr>
          <w:rFonts w:ascii="Times New Roman" w:eastAsia="Times New Roman" w:hAnsi="Times New Roman"/>
          <w:b/>
          <w:szCs w:val="24"/>
          <w:lang w:eastAsia="pl-PL"/>
        </w:rPr>
        <w:t>Zatrudnienie pracowników na umowie o pracę:</w:t>
      </w:r>
      <w:r w:rsidRPr="002D70E7">
        <w:rPr>
          <w:rFonts w:ascii="Times New Roman" w:eastAsia="Times New Roman" w:hAnsi="Times New Roman"/>
          <w:szCs w:val="24"/>
          <w:lang w:eastAsia="pl-PL"/>
        </w:rPr>
        <w:t xml:space="preserve"> </w:t>
      </w:r>
      <w:r w:rsidRPr="002D70E7">
        <w:rPr>
          <w:rFonts w:ascii="Times New Roman" w:hAnsi="Times New Roman"/>
          <w:szCs w:val="24"/>
          <w:lang w:eastAsia="zh-CN"/>
        </w:rPr>
        <w:t xml:space="preserve">na podstawie art. 95 ust. 1 ustawy Zamawiający wymaga zatrudnienia przez Wykonawcę lub podwykonawcę na podstawie umowy o pracę osób wykonujących czynności w zakresie realizacji zamówienia: </w:t>
      </w:r>
      <w:r w:rsidRPr="002D70E7">
        <w:rPr>
          <w:rFonts w:ascii="Times New Roman" w:eastAsia="Times New Roman" w:hAnsi="Times New Roman"/>
          <w:kern w:val="0"/>
          <w:szCs w:val="24"/>
          <w:lang w:eastAsia="zh-CN"/>
        </w:rPr>
        <w:t xml:space="preserve">m.in. </w:t>
      </w:r>
      <w:r w:rsidR="002D70E7" w:rsidRPr="00FB6442">
        <w:rPr>
          <w:rFonts w:ascii="Times New Roman" w:eastAsia="Times New Roman" w:hAnsi="Times New Roman" w:cs="Times New Roman"/>
          <w:szCs w:val="24"/>
          <w:lang w:eastAsia="pl-PL"/>
        </w:rPr>
        <w:t>bezpośrednie przyjmowanie</w:t>
      </w:r>
      <w:r w:rsidR="00C42DB8">
        <w:rPr>
          <w:rFonts w:ascii="Times New Roman" w:eastAsia="Times New Roman" w:hAnsi="Times New Roman" w:cs="Times New Roman"/>
          <w:szCs w:val="24"/>
          <w:lang w:eastAsia="pl-PL"/>
        </w:rPr>
        <w:t>, przemieszczanie i doręczanie</w:t>
      </w:r>
      <w:r w:rsidR="002D70E7" w:rsidRPr="00FB6442">
        <w:rPr>
          <w:rFonts w:ascii="Times New Roman" w:eastAsia="Times New Roman" w:hAnsi="Times New Roman" w:cs="Times New Roman"/>
          <w:szCs w:val="24"/>
          <w:lang w:eastAsia="pl-PL"/>
        </w:rPr>
        <w:t xml:space="preserve"> przesyłek pocztowych</w:t>
      </w:r>
    </w:p>
    <w:p w14:paraId="6813DFA9" w14:textId="77777777" w:rsidR="00E272E1" w:rsidRPr="002D70E7" w:rsidRDefault="00E272E1" w:rsidP="00E272E1">
      <w:pPr>
        <w:pStyle w:val="Akapitzlist"/>
        <w:tabs>
          <w:tab w:val="left" w:pos="16740"/>
          <w:tab w:val="left" w:leader="dot" w:pos="21420"/>
        </w:tabs>
        <w:suppressAutoHyphens w:val="0"/>
        <w:autoSpaceDE w:val="0"/>
        <w:ind w:left="360"/>
        <w:contextualSpacing/>
        <w:rPr>
          <w:rFonts w:ascii="Times New Roman" w:hAnsi="Times New Roman" w:cs="Times New Roman"/>
        </w:rPr>
      </w:pPr>
    </w:p>
    <w:p w14:paraId="67659F80" w14:textId="324D1359" w:rsidR="00F47F64" w:rsidRDefault="00F47F64" w:rsidP="00E272E1">
      <w:pPr>
        <w:pStyle w:val="pkt"/>
        <w:numPr>
          <w:ilvl w:val="0"/>
          <w:numId w:val="16"/>
        </w:numPr>
        <w:tabs>
          <w:tab w:val="left" w:pos="16740"/>
          <w:tab w:val="left" w:leader="dot" w:pos="21420"/>
        </w:tabs>
        <w:contextualSpacing/>
        <w:rPr>
          <w:rFonts w:ascii="Times New Roman" w:hAnsi="Times New Roman" w:cs="Times New Roman"/>
        </w:rPr>
      </w:pPr>
      <w:r w:rsidRPr="00573F15">
        <w:rPr>
          <w:rFonts w:ascii="Times New Roman" w:hAnsi="Times New Roman" w:cs="Times New Roman"/>
        </w:rPr>
        <w:t>Na potrzeby ogłoszenia o udzieleniu zamówienia proszę o podanie informacji, czy wykonawca jest:</w:t>
      </w:r>
    </w:p>
    <w:p w14:paraId="40A4DD06" w14:textId="77777777" w:rsidR="00F47F64" w:rsidRDefault="00F47F64" w:rsidP="00E272E1">
      <w:pPr>
        <w:pStyle w:val="pkt"/>
        <w:numPr>
          <w:ilvl w:val="0"/>
          <w:numId w:val="4"/>
        </w:numPr>
        <w:tabs>
          <w:tab w:val="left" w:pos="284"/>
          <w:tab w:val="left" w:pos="16740"/>
          <w:tab w:val="left" w:leader="dot" w:pos="21420"/>
        </w:tabs>
        <w:ind w:left="284" w:hanging="28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Mikroprzedsiębiorstwem;</w:t>
      </w:r>
    </w:p>
    <w:p w14:paraId="0FBFFBC2" w14:textId="77777777" w:rsidR="00F47F64" w:rsidRDefault="00F47F64" w:rsidP="00E272E1">
      <w:pPr>
        <w:pStyle w:val="pkt"/>
        <w:numPr>
          <w:ilvl w:val="0"/>
          <w:numId w:val="4"/>
        </w:numPr>
        <w:tabs>
          <w:tab w:val="left" w:pos="284"/>
          <w:tab w:val="left" w:pos="16740"/>
          <w:tab w:val="left" w:leader="dot" w:pos="21420"/>
        </w:tabs>
        <w:ind w:left="284" w:hanging="284"/>
        <w:contextualSpacing/>
        <w:rPr>
          <w:rFonts w:ascii="Times New Roman" w:hAnsi="Times New Roman" w:cs="Times New Roman"/>
        </w:rPr>
      </w:pPr>
      <w:r w:rsidRPr="00573F15">
        <w:rPr>
          <w:rFonts w:ascii="Times New Roman" w:hAnsi="Times New Roman" w:cs="Times New Roman"/>
        </w:rPr>
        <w:t xml:space="preserve">małym </w:t>
      </w:r>
      <w:r>
        <w:rPr>
          <w:rFonts w:ascii="Times New Roman" w:hAnsi="Times New Roman" w:cs="Times New Roman"/>
        </w:rPr>
        <w:t>przedsiębiorstwem;</w:t>
      </w:r>
    </w:p>
    <w:p w14:paraId="532A0D61" w14:textId="77777777" w:rsidR="00F47F64" w:rsidRDefault="00F47F64" w:rsidP="00E272E1">
      <w:pPr>
        <w:pStyle w:val="pkt"/>
        <w:numPr>
          <w:ilvl w:val="0"/>
          <w:numId w:val="4"/>
        </w:numPr>
        <w:tabs>
          <w:tab w:val="left" w:pos="284"/>
          <w:tab w:val="left" w:pos="16740"/>
          <w:tab w:val="left" w:leader="dot" w:pos="21420"/>
        </w:tabs>
        <w:ind w:left="284" w:hanging="28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średnim przedsiębiorstwem;</w:t>
      </w:r>
    </w:p>
    <w:p w14:paraId="0F501C28" w14:textId="77777777" w:rsidR="00F47F64" w:rsidRDefault="00F47F64" w:rsidP="00E272E1">
      <w:pPr>
        <w:pStyle w:val="pkt"/>
        <w:numPr>
          <w:ilvl w:val="0"/>
          <w:numId w:val="4"/>
        </w:numPr>
        <w:tabs>
          <w:tab w:val="left" w:pos="284"/>
          <w:tab w:val="left" w:pos="16740"/>
          <w:tab w:val="left" w:leader="dot" w:pos="21420"/>
        </w:tabs>
        <w:ind w:left="284" w:hanging="28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jednoosobową działalnością gospodarczą</w:t>
      </w:r>
    </w:p>
    <w:p w14:paraId="0F54DCD0" w14:textId="77777777" w:rsidR="00F47F64" w:rsidRDefault="00F47F64" w:rsidP="00E272E1">
      <w:pPr>
        <w:pStyle w:val="pkt"/>
        <w:numPr>
          <w:ilvl w:val="0"/>
          <w:numId w:val="4"/>
        </w:numPr>
        <w:tabs>
          <w:tab w:val="left" w:pos="284"/>
          <w:tab w:val="left" w:pos="16740"/>
          <w:tab w:val="left" w:leader="dot" w:pos="21420"/>
        </w:tabs>
        <w:ind w:left="284" w:hanging="28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osobą fizyczną nieprowadzącą działalności gospodarczej</w:t>
      </w:r>
    </w:p>
    <w:p w14:paraId="45A7C678" w14:textId="77777777" w:rsidR="00F47F64" w:rsidRPr="00573F15" w:rsidRDefault="00F47F64" w:rsidP="00E272E1">
      <w:pPr>
        <w:pStyle w:val="pkt"/>
        <w:numPr>
          <w:ilvl w:val="0"/>
          <w:numId w:val="4"/>
        </w:numPr>
        <w:tabs>
          <w:tab w:val="left" w:pos="284"/>
          <w:tab w:val="left" w:pos="16740"/>
          <w:tab w:val="left" w:leader="dot" w:pos="21420"/>
        </w:tabs>
        <w:ind w:left="284" w:hanging="28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inny rodzaj</w:t>
      </w:r>
      <w:r w:rsidRPr="00573F15">
        <w:rPr>
          <w:rFonts w:ascii="Times New Roman" w:hAnsi="Times New Roman" w:cs="Times New Roman"/>
        </w:rPr>
        <w:t>*.</w:t>
      </w:r>
    </w:p>
    <w:p w14:paraId="5075B831" w14:textId="77777777" w:rsidR="00F47F64" w:rsidRPr="00573F15" w:rsidRDefault="00F47F64" w:rsidP="00E272E1">
      <w:pPr>
        <w:pStyle w:val="Akapitzlist"/>
        <w:tabs>
          <w:tab w:val="left" w:pos="0"/>
        </w:tabs>
        <w:autoSpaceDE w:val="0"/>
        <w:ind w:left="0"/>
        <w:rPr>
          <w:rFonts w:ascii="Times New Roman" w:hAnsi="Times New Roman" w:cs="Times New Roman"/>
        </w:rPr>
      </w:pPr>
      <w:r w:rsidRPr="00573F15">
        <w:rPr>
          <w:rFonts w:ascii="Times New Roman" w:hAnsi="Times New Roman" w:cs="Times New Roman"/>
          <w:color w:val="000000"/>
          <w:sz w:val="16"/>
          <w:szCs w:val="16"/>
        </w:rPr>
        <w:t xml:space="preserve">[ Zalecenie Komisji z dnia 6 maja 2003 r. dotyczące definicji mikroprzedsiębiorstw oraz małych i średnich przedsiębiorstw (Dz.U. L 124 z 20.5.2003, s. 36). Te informacje są wymagane wyłącznie do celów statystycznych. </w:t>
      </w:r>
    </w:p>
    <w:p w14:paraId="4F281E65" w14:textId="77777777" w:rsidR="00F47F64" w:rsidRPr="00573F15" w:rsidRDefault="00F47F64" w:rsidP="00E272E1">
      <w:pPr>
        <w:pStyle w:val="Akapitzlist"/>
        <w:tabs>
          <w:tab w:val="left" w:pos="0"/>
        </w:tabs>
        <w:autoSpaceDE w:val="0"/>
        <w:ind w:left="0"/>
        <w:rPr>
          <w:rFonts w:ascii="Times New Roman" w:hAnsi="Times New Roman" w:cs="Times New Roman"/>
        </w:rPr>
      </w:pPr>
      <w:r w:rsidRPr="00573F15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Mikroprzedsiębiorstwo: </w:t>
      </w:r>
      <w:r w:rsidRPr="00573F15">
        <w:rPr>
          <w:rFonts w:ascii="Times New Roman" w:hAnsi="Times New Roman" w:cs="Times New Roman"/>
          <w:color w:val="000000"/>
          <w:sz w:val="16"/>
          <w:szCs w:val="16"/>
        </w:rPr>
        <w:t xml:space="preserve">przedsiębiorstwo, które </w:t>
      </w:r>
      <w:r w:rsidRPr="00573F15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zatrudnia mniej niż 10 osób </w:t>
      </w:r>
      <w:r w:rsidRPr="00573F15">
        <w:rPr>
          <w:rFonts w:ascii="Times New Roman" w:hAnsi="Times New Roman" w:cs="Times New Roman"/>
          <w:color w:val="000000"/>
          <w:sz w:val="16"/>
          <w:szCs w:val="16"/>
        </w:rPr>
        <w:t xml:space="preserve">i którego roczny obrót lub roczna suma bilansowa </w:t>
      </w:r>
      <w:r w:rsidRPr="00573F15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nie przekracza 2 milionów EUR. </w:t>
      </w:r>
    </w:p>
    <w:p w14:paraId="5122E66D" w14:textId="77777777" w:rsidR="00F47F64" w:rsidRPr="00573F15" w:rsidRDefault="00F47F64" w:rsidP="00E272E1">
      <w:pPr>
        <w:pStyle w:val="Akapitzlist"/>
        <w:tabs>
          <w:tab w:val="left" w:pos="0"/>
        </w:tabs>
        <w:autoSpaceDE w:val="0"/>
        <w:ind w:left="0"/>
        <w:rPr>
          <w:rFonts w:ascii="Times New Roman" w:hAnsi="Times New Roman" w:cs="Times New Roman"/>
        </w:rPr>
      </w:pPr>
      <w:r w:rsidRPr="00573F15">
        <w:rPr>
          <w:rFonts w:ascii="Times New Roman" w:hAnsi="Times New Roman" w:cs="Times New Roman"/>
          <w:bCs/>
          <w:color w:val="000000"/>
          <w:sz w:val="16"/>
          <w:szCs w:val="16"/>
        </w:rPr>
        <w:lastRenderedPageBreak/>
        <w:t xml:space="preserve">Małe przedsiębiorstwo: </w:t>
      </w:r>
      <w:r w:rsidRPr="00573F15">
        <w:rPr>
          <w:rFonts w:ascii="Times New Roman" w:hAnsi="Times New Roman" w:cs="Times New Roman"/>
          <w:color w:val="000000"/>
          <w:sz w:val="16"/>
          <w:szCs w:val="16"/>
        </w:rPr>
        <w:t xml:space="preserve">przedsiębiorstwo, które </w:t>
      </w:r>
      <w:r w:rsidRPr="00573F15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zatrudnia mniej niż 50 osób </w:t>
      </w:r>
      <w:r w:rsidRPr="00573F15">
        <w:rPr>
          <w:rFonts w:ascii="Times New Roman" w:hAnsi="Times New Roman" w:cs="Times New Roman"/>
          <w:color w:val="000000"/>
          <w:sz w:val="16"/>
          <w:szCs w:val="16"/>
        </w:rPr>
        <w:t xml:space="preserve">i którego roczny obrót lub roczna suma bilansowa </w:t>
      </w:r>
      <w:r w:rsidRPr="00573F15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nie przekracza 10 milionów EUR. </w:t>
      </w:r>
    </w:p>
    <w:p w14:paraId="1BA6C1CD" w14:textId="3BC61CB6" w:rsidR="00F47F64" w:rsidRPr="00F47F64" w:rsidRDefault="00F47F64" w:rsidP="00E272E1">
      <w:pPr>
        <w:pStyle w:val="Akapitzlist"/>
        <w:tabs>
          <w:tab w:val="left" w:pos="0"/>
        </w:tabs>
        <w:ind w:left="0"/>
        <w:rPr>
          <w:rFonts w:ascii="Times New Roman" w:hAnsi="Times New Roman" w:cs="Times New Roman"/>
        </w:rPr>
      </w:pPr>
      <w:r w:rsidRPr="00573F15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Średnie przedsiębiorstwa: przedsiębiorstwa, które nie są mikroprzedsiębiorstwami ani małymi przedsiębiorstwami </w:t>
      </w:r>
      <w:r w:rsidRPr="00573F15">
        <w:rPr>
          <w:rFonts w:ascii="Times New Roman" w:hAnsi="Times New Roman" w:cs="Times New Roman"/>
          <w:color w:val="000000"/>
          <w:sz w:val="16"/>
          <w:szCs w:val="16"/>
        </w:rPr>
        <w:t xml:space="preserve">i które </w:t>
      </w:r>
      <w:r w:rsidRPr="00573F15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zatrudniają mniej niż 250 osób </w:t>
      </w:r>
      <w:r w:rsidRPr="00573F15">
        <w:rPr>
          <w:rFonts w:ascii="Times New Roman" w:hAnsi="Times New Roman" w:cs="Times New Roman"/>
          <w:color w:val="000000"/>
          <w:sz w:val="16"/>
          <w:szCs w:val="16"/>
        </w:rPr>
        <w:t xml:space="preserve">i których </w:t>
      </w:r>
      <w:r w:rsidRPr="00573F15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roczny obrót nie przekracza 50 milionów EUR </w:t>
      </w:r>
      <w:r w:rsidRPr="00573F15">
        <w:rPr>
          <w:rFonts w:ascii="Times New Roman" w:hAnsi="Times New Roman" w:cs="Times New Roman"/>
          <w:bCs/>
          <w:i/>
          <w:iCs/>
          <w:color w:val="000000"/>
          <w:sz w:val="16"/>
          <w:szCs w:val="16"/>
        </w:rPr>
        <w:t xml:space="preserve">lub </w:t>
      </w:r>
      <w:r w:rsidRPr="00573F15">
        <w:rPr>
          <w:rFonts w:ascii="Times New Roman" w:hAnsi="Times New Roman" w:cs="Times New Roman"/>
          <w:bCs/>
          <w:color w:val="000000"/>
          <w:sz w:val="16"/>
          <w:szCs w:val="16"/>
        </w:rPr>
        <w:t>roczna suma bilansowa nie przekracza 43 milionów EUR</w:t>
      </w:r>
      <w:r>
        <w:rPr>
          <w:rFonts w:ascii="Times New Roman" w:hAnsi="Times New Roman" w:cs="Times New Roman"/>
          <w:color w:val="000000"/>
          <w:sz w:val="16"/>
          <w:szCs w:val="16"/>
        </w:rPr>
        <w:t>.</w:t>
      </w:r>
      <w:r w:rsidRPr="00573F15">
        <w:rPr>
          <w:rFonts w:ascii="Times New Roman" w:hAnsi="Times New Roman" w:cs="Times New Roman"/>
          <w:color w:val="000000"/>
          <w:szCs w:val="24"/>
        </w:rPr>
        <w:t>]</w:t>
      </w:r>
    </w:p>
    <w:p w14:paraId="0EF70523" w14:textId="77777777" w:rsidR="00155A73" w:rsidRPr="00FE4336" w:rsidRDefault="00155A73" w:rsidP="00E272E1">
      <w:pPr>
        <w:suppressAutoHyphens w:val="0"/>
        <w:autoSpaceDE w:val="0"/>
        <w:jc w:val="both"/>
        <w:rPr>
          <w:rFonts w:ascii="Times New Roman" w:hAnsi="Times New Roman"/>
          <w:color w:val="000000"/>
          <w:szCs w:val="24"/>
        </w:rPr>
      </w:pPr>
    </w:p>
    <w:p w14:paraId="6E6FBBCD" w14:textId="6453BA63" w:rsidR="00FC57FE" w:rsidRPr="00FC57FE" w:rsidRDefault="00FC57FE" w:rsidP="00FC57FE">
      <w:pPr>
        <w:pStyle w:val="Akapitzlist"/>
        <w:numPr>
          <w:ilvl w:val="0"/>
          <w:numId w:val="16"/>
        </w:numPr>
        <w:rPr>
          <w:rFonts w:ascii="Times New Roman" w:hAnsi="Times New Roman"/>
          <w:lang w:eastAsia="zh-CN"/>
        </w:rPr>
      </w:pPr>
      <w:r w:rsidRPr="00FC57FE">
        <w:rPr>
          <w:rFonts w:ascii="Times New Roman" w:hAnsi="Times New Roman"/>
          <w:lang w:eastAsia="zh-CN"/>
        </w:rPr>
        <w:t xml:space="preserve">Oświadczam, że wypełniłem/wypełniliśmy obowiązki informacyjne przewidziane w art. 13 lub art. 14 RODO (rozporządzenie Parlamentu Europejskiego i Rady (UE) 2016/679 </w:t>
      </w:r>
      <w:r w:rsidRPr="00FC57FE">
        <w:rPr>
          <w:rFonts w:ascii="Times New Roman" w:hAnsi="Times New Roman"/>
          <w:lang w:eastAsia="zh-CN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danych), wobec osób fizycznych, od których dane osobowe bezpośrednio lub pośrednio pozyskałem/pozyskaliśmy w celu ubiegania się o udzielenie zamówienia publicznego w niniejszym postępowaniu. </w:t>
      </w:r>
    </w:p>
    <w:p w14:paraId="28B02CF3" w14:textId="77777777" w:rsidR="00386E4D" w:rsidRPr="009E731D" w:rsidRDefault="00386E4D" w:rsidP="00E272E1">
      <w:pPr>
        <w:jc w:val="both"/>
        <w:rPr>
          <w:rFonts w:ascii="Times New Roman" w:hAnsi="Times New Roman"/>
          <w:color w:val="FF0000"/>
          <w:lang w:eastAsia="zh-CN"/>
        </w:rPr>
      </w:pPr>
    </w:p>
    <w:p w14:paraId="09B93A5A" w14:textId="77777777" w:rsidR="006A520B" w:rsidRPr="009E731D" w:rsidRDefault="006A520B" w:rsidP="00E272E1">
      <w:pPr>
        <w:jc w:val="both"/>
        <w:rPr>
          <w:rFonts w:ascii="Times New Roman" w:eastAsia="Times New Roman" w:hAnsi="Times New Roman"/>
          <w:color w:val="FF0000"/>
          <w:szCs w:val="24"/>
        </w:rPr>
      </w:pPr>
    </w:p>
    <w:p w14:paraId="22003A88" w14:textId="77777777" w:rsidR="00567935" w:rsidRPr="00BE7B9B" w:rsidRDefault="00567935" w:rsidP="00E272E1">
      <w:pPr>
        <w:jc w:val="both"/>
        <w:rPr>
          <w:rFonts w:ascii="Times New Roman" w:eastAsia="Times New Roman" w:hAnsi="Times New Roman"/>
          <w:szCs w:val="24"/>
        </w:rPr>
      </w:pPr>
      <w:r w:rsidRPr="00BE7B9B">
        <w:rPr>
          <w:rFonts w:ascii="Times New Roman" w:eastAsia="Times New Roman" w:hAnsi="Times New Roman"/>
          <w:szCs w:val="24"/>
        </w:rPr>
        <w:t xml:space="preserve">Załączniki do oferty: </w:t>
      </w:r>
    </w:p>
    <w:p w14:paraId="7DD230D8" w14:textId="77777777" w:rsidR="00567935" w:rsidRPr="00BE7B9B" w:rsidRDefault="00567935" w:rsidP="00E272E1">
      <w:pPr>
        <w:tabs>
          <w:tab w:val="left" w:pos="283"/>
        </w:tabs>
        <w:jc w:val="both"/>
        <w:rPr>
          <w:rFonts w:ascii="Times New Roman" w:eastAsia="Times New Roman" w:hAnsi="Times New Roman"/>
          <w:szCs w:val="24"/>
        </w:rPr>
      </w:pPr>
      <w:r w:rsidRPr="00BE7B9B">
        <w:rPr>
          <w:rFonts w:ascii="Times New Roman" w:eastAsia="Times New Roman" w:hAnsi="Times New Roman"/>
          <w:szCs w:val="24"/>
        </w:rPr>
        <w:t>……………………………………</w:t>
      </w:r>
    </w:p>
    <w:p w14:paraId="03A8CC94" w14:textId="77777777" w:rsidR="00567935" w:rsidRPr="00BE7B9B" w:rsidRDefault="00567935" w:rsidP="00E272E1">
      <w:pPr>
        <w:tabs>
          <w:tab w:val="left" w:pos="283"/>
        </w:tabs>
        <w:jc w:val="both"/>
        <w:rPr>
          <w:rFonts w:ascii="Times New Roman" w:eastAsia="Times New Roman" w:hAnsi="Times New Roman"/>
          <w:szCs w:val="24"/>
        </w:rPr>
      </w:pPr>
      <w:r w:rsidRPr="00BE7B9B">
        <w:rPr>
          <w:rFonts w:ascii="Times New Roman" w:eastAsia="Times New Roman" w:hAnsi="Times New Roman"/>
          <w:szCs w:val="24"/>
        </w:rPr>
        <w:t>……………………………………</w:t>
      </w:r>
    </w:p>
    <w:p w14:paraId="7DBCF1D9" w14:textId="77777777" w:rsidR="006A520B" w:rsidRPr="00BE7B9B" w:rsidRDefault="00567935" w:rsidP="00E272E1">
      <w:pPr>
        <w:jc w:val="both"/>
        <w:rPr>
          <w:rFonts w:ascii="Times New Roman" w:hAnsi="Times New Roman"/>
          <w:i/>
          <w:iCs/>
          <w:szCs w:val="24"/>
        </w:rPr>
      </w:pPr>
      <w:r w:rsidRPr="00BE7B9B">
        <w:rPr>
          <w:rFonts w:ascii="Times New Roman" w:hAnsi="Times New Roman"/>
          <w:i/>
          <w:iCs/>
          <w:szCs w:val="24"/>
        </w:rPr>
        <w:t>(*) niepotrzebne skreślić</w:t>
      </w:r>
    </w:p>
    <w:p w14:paraId="549718DA" w14:textId="77777777" w:rsidR="00567935" w:rsidRPr="00BE7B9B" w:rsidRDefault="00567935" w:rsidP="00E272E1">
      <w:pPr>
        <w:shd w:val="clear" w:color="auto" w:fill="BFBFBF"/>
        <w:jc w:val="both"/>
        <w:rPr>
          <w:rFonts w:ascii="Times New Roman" w:hAnsi="Times New Roman"/>
          <w:b/>
          <w:szCs w:val="24"/>
        </w:rPr>
      </w:pPr>
      <w:r w:rsidRPr="00BE7B9B">
        <w:rPr>
          <w:rFonts w:ascii="Times New Roman" w:hAnsi="Times New Roman"/>
          <w:b/>
          <w:szCs w:val="24"/>
        </w:rPr>
        <w:t>OŚWIADCZENIE DOTYCZĄCE PODANYCH INFORMACJI:</w:t>
      </w:r>
    </w:p>
    <w:p w14:paraId="43A14953" w14:textId="77777777" w:rsidR="00567935" w:rsidRPr="00BE7B9B" w:rsidRDefault="00567935" w:rsidP="00E272E1">
      <w:pPr>
        <w:jc w:val="both"/>
        <w:rPr>
          <w:rFonts w:ascii="Times New Roman" w:hAnsi="Times New Roman"/>
          <w:szCs w:val="24"/>
        </w:rPr>
      </w:pPr>
      <w:r w:rsidRPr="00BE7B9B">
        <w:rPr>
          <w:rFonts w:ascii="Times New Roman" w:hAnsi="Times New Roman"/>
          <w:szCs w:val="24"/>
        </w:rPr>
        <w:t xml:space="preserve">Oświadczam, że wszystkie informacje podane w </w:t>
      </w:r>
      <w:r w:rsidR="003B3C49" w:rsidRPr="00BE7B9B">
        <w:rPr>
          <w:rFonts w:ascii="Times New Roman" w:hAnsi="Times New Roman"/>
          <w:szCs w:val="24"/>
        </w:rPr>
        <w:t xml:space="preserve">powyższym formularzu ofertowym </w:t>
      </w:r>
      <w:r w:rsidRPr="00BE7B9B">
        <w:rPr>
          <w:rFonts w:ascii="Times New Roman" w:hAnsi="Times New Roman"/>
          <w:szCs w:val="24"/>
        </w:rPr>
        <w:t>są aktualne i zgodne z prawdą oraz zostały przedstawione z pełną świadomością konsekwencji wprowadzenia zamawiającego w błąd przy przedstawianiu informacji.</w:t>
      </w:r>
    </w:p>
    <w:p w14:paraId="1D86BEBC" w14:textId="77777777" w:rsidR="00567935" w:rsidRPr="00BE7B9B" w:rsidRDefault="00567935" w:rsidP="00E272E1">
      <w:pPr>
        <w:jc w:val="both"/>
        <w:rPr>
          <w:rFonts w:ascii="Times New Roman" w:hAnsi="Times New Roman"/>
          <w:szCs w:val="24"/>
        </w:rPr>
      </w:pPr>
    </w:p>
    <w:p w14:paraId="554FF402" w14:textId="77777777" w:rsidR="006A520B" w:rsidRPr="00BE7B9B" w:rsidRDefault="006A520B" w:rsidP="00E272E1">
      <w:pPr>
        <w:jc w:val="both"/>
        <w:rPr>
          <w:rFonts w:ascii="Times New Roman" w:hAnsi="Times New Roman"/>
          <w:szCs w:val="24"/>
        </w:rPr>
      </w:pPr>
    </w:p>
    <w:sectPr w:rsidR="006A520B" w:rsidRPr="00BE7B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8B006" w14:textId="77777777" w:rsidR="00386E4D" w:rsidRDefault="00386E4D" w:rsidP="00DD3245">
      <w:r>
        <w:separator/>
      </w:r>
    </w:p>
  </w:endnote>
  <w:endnote w:type="continuationSeparator" w:id="0">
    <w:p w14:paraId="426B761C" w14:textId="77777777" w:rsidR="00386E4D" w:rsidRDefault="00386E4D" w:rsidP="00DD3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(W1)">
    <w:altName w:val="Arial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auto"/>
    <w:pitch w:val="variable"/>
  </w:font>
  <w:font w:name="TimesNewRomanPSMT">
    <w:altName w:val="Times New Roman"/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FBA8F" w14:textId="77777777" w:rsidR="00386E4D" w:rsidRDefault="00386E4D" w:rsidP="00DD3245">
      <w:r>
        <w:separator/>
      </w:r>
    </w:p>
  </w:footnote>
  <w:footnote w:type="continuationSeparator" w:id="0">
    <w:p w14:paraId="03244768" w14:textId="77777777" w:rsidR="00386E4D" w:rsidRDefault="00386E4D" w:rsidP="00DD3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258A" w14:textId="5DD18F78" w:rsidR="00386E4D" w:rsidRPr="003B3C49" w:rsidRDefault="008A1B6D">
    <w:pPr>
      <w:pStyle w:val="Nagwek"/>
      <w:rPr>
        <w:rFonts w:ascii="Times New Roman" w:hAnsi="Times New Roman"/>
      </w:rPr>
    </w:pPr>
    <w:r>
      <w:rPr>
        <w:rFonts w:ascii="Times New Roman" w:hAnsi="Times New Roman"/>
      </w:rPr>
      <w:t>WZP.271</w:t>
    </w:r>
    <w:r w:rsidR="001F0F21">
      <w:rPr>
        <w:rFonts w:ascii="Times New Roman" w:hAnsi="Times New Roman"/>
      </w:rPr>
      <w:t>.</w:t>
    </w:r>
    <w:r w:rsidR="00C42DB8">
      <w:rPr>
        <w:rFonts w:ascii="Times New Roman" w:hAnsi="Times New Roman"/>
      </w:rPr>
      <w:t>7</w:t>
    </w:r>
    <w:r w:rsidR="00386E4D" w:rsidRPr="003B3C49">
      <w:rPr>
        <w:rFonts w:ascii="Times New Roman" w:hAnsi="Times New Roman"/>
      </w:rPr>
      <w:t>.20</w:t>
    </w:r>
    <w:r>
      <w:rPr>
        <w:rFonts w:ascii="Times New Roman" w:hAnsi="Times New Roman"/>
      </w:rPr>
      <w:t>2</w:t>
    </w:r>
    <w:r w:rsidR="001F0F21">
      <w:rPr>
        <w:rFonts w:ascii="Times New Roman" w:hAnsi="Times New Roman"/>
      </w:rPr>
      <w:t>6</w:t>
    </w:r>
  </w:p>
  <w:p w14:paraId="2E250E41" w14:textId="77777777" w:rsidR="00386E4D" w:rsidRDefault="00386E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numFmt w:val="bullet"/>
      <w:pStyle w:val="Nagwek1"/>
      <w:lvlText w:val="-"/>
      <w:lvlJc w:val="left"/>
      <w:pPr>
        <w:tabs>
          <w:tab w:val="num" w:pos="360"/>
        </w:tabs>
        <w:ind w:left="360" w:hanging="360"/>
      </w:pPr>
      <w:rPr>
        <w:rFonts w:ascii="Arial (W1)" w:hAnsi="Arial (W1)" w:cs="Arial (W1)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i w:val="0"/>
        <w:iCs w:val="0"/>
        <w:lang w:val="pl-PL"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32C6477"/>
    <w:multiLevelType w:val="hybridMultilevel"/>
    <w:tmpl w:val="D06EA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B69B2"/>
    <w:multiLevelType w:val="hybridMultilevel"/>
    <w:tmpl w:val="EF7C2886"/>
    <w:lvl w:ilvl="0" w:tplc="E0CA55C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F7930"/>
    <w:multiLevelType w:val="hybridMultilevel"/>
    <w:tmpl w:val="67FEF440"/>
    <w:lvl w:ilvl="0" w:tplc="1FC2CB14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82037"/>
    <w:multiLevelType w:val="hybridMultilevel"/>
    <w:tmpl w:val="D17AD442"/>
    <w:lvl w:ilvl="0" w:tplc="59C4066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81370"/>
    <w:multiLevelType w:val="hybridMultilevel"/>
    <w:tmpl w:val="A440B010"/>
    <w:lvl w:ilvl="0" w:tplc="14C2D42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E434D"/>
    <w:multiLevelType w:val="multilevel"/>
    <w:tmpl w:val="1BCCC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DCC174E"/>
    <w:multiLevelType w:val="hybridMultilevel"/>
    <w:tmpl w:val="59BC1C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B0324C"/>
    <w:multiLevelType w:val="multilevel"/>
    <w:tmpl w:val="B8F6661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B96A7F"/>
    <w:multiLevelType w:val="hybridMultilevel"/>
    <w:tmpl w:val="74B0F306"/>
    <w:lvl w:ilvl="0" w:tplc="C87CCE7E">
      <w:start w:val="1"/>
      <w:numFmt w:val="lowerLetter"/>
      <w:lvlText w:val="%1)"/>
      <w:lvlJc w:val="left"/>
      <w:pPr>
        <w:ind w:left="721" w:hanging="360"/>
      </w:p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>
      <w:start w:val="1"/>
      <w:numFmt w:val="lowerRoman"/>
      <w:lvlText w:val="%3."/>
      <w:lvlJc w:val="right"/>
      <w:pPr>
        <w:ind w:left="2161" w:hanging="180"/>
      </w:pPr>
    </w:lvl>
    <w:lvl w:ilvl="3" w:tplc="0415000F">
      <w:start w:val="1"/>
      <w:numFmt w:val="decimal"/>
      <w:lvlText w:val="%4."/>
      <w:lvlJc w:val="left"/>
      <w:pPr>
        <w:ind w:left="2881" w:hanging="360"/>
      </w:pPr>
    </w:lvl>
    <w:lvl w:ilvl="4" w:tplc="04150019">
      <w:start w:val="1"/>
      <w:numFmt w:val="lowerLetter"/>
      <w:lvlText w:val="%5."/>
      <w:lvlJc w:val="left"/>
      <w:pPr>
        <w:ind w:left="3601" w:hanging="360"/>
      </w:pPr>
    </w:lvl>
    <w:lvl w:ilvl="5" w:tplc="0415001B">
      <w:start w:val="1"/>
      <w:numFmt w:val="lowerRoman"/>
      <w:lvlText w:val="%6."/>
      <w:lvlJc w:val="right"/>
      <w:pPr>
        <w:ind w:left="4321" w:hanging="180"/>
      </w:pPr>
    </w:lvl>
    <w:lvl w:ilvl="6" w:tplc="0415000F">
      <w:start w:val="1"/>
      <w:numFmt w:val="decimal"/>
      <w:lvlText w:val="%7."/>
      <w:lvlJc w:val="left"/>
      <w:pPr>
        <w:ind w:left="5041" w:hanging="360"/>
      </w:pPr>
    </w:lvl>
    <w:lvl w:ilvl="7" w:tplc="04150019">
      <w:start w:val="1"/>
      <w:numFmt w:val="lowerLetter"/>
      <w:lvlText w:val="%8."/>
      <w:lvlJc w:val="left"/>
      <w:pPr>
        <w:ind w:left="5761" w:hanging="360"/>
      </w:pPr>
    </w:lvl>
    <w:lvl w:ilvl="8" w:tplc="0415001B">
      <w:start w:val="1"/>
      <w:numFmt w:val="lowerRoman"/>
      <w:lvlText w:val="%9."/>
      <w:lvlJc w:val="right"/>
      <w:pPr>
        <w:ind w:left="6481" w:hanging="180"/>
      </w:pPr>
    </w:lvl>
  </w:abstractNum>
  <w:abstractNum w:abstractNumId="12" w15:restartNumberingAfterBreak="0">
    <w:nsid w:val="4DFD2222"/>
    <w:multiLevelType w:val="hybridMultilevel"/>
    <w:tmpl w:val="C726A01E"/>
    <w:lvl w:ilvl="0" w:tplc="3B1E4A84">
      <w:start w:val="3"/>
      <w:numFmt w:val="decimal"/>
      <w:lvlText w:val="%1."/>
      <w:lvlJc w:val="left"/>
      <w:pPr>
        <w:ind w:left="720" w:hanging="360"/>
      </w:pPr>
      <w:rPr>
        <w:rFonts w:eastAsia="Arial (W1)" w:cs="Arial (W1)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F7287"/>
    <w:multiLevelType w:val="hybridMultilevel"/>
    <w:tmpl w:val="9E8CEF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26273"/>
    <w:multiLevelType w:val="hybridMultilevel"/>
    <w:tmpl w:val="66EE53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869AB"/>
    <w:multiLevelType w:val="hybridMultilevel"/>
    <w:tmpl w:val="5296C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C2776"/>
    <w:multiLevelType w:val="hybridMultilevel"/>
    <w:tmpl w:val="72D03096"/>
    <w:lvl w:ilvl="0" w:tplc="37AE95B4">
      <w:start w:val="1"/>
      <w:numFmt w:val="decimal"/>
      <w:lvlText w:val="%1."/>
      <w:lvlJc w:val="left"/>
      <w:pPr>
        <w:ind w:left="720" w:hanging="360"/>
      </w:pPr>
      <w:rPr>
        <w:rFonts w:eastAsia="Arial Unicode MS" w:cs="Mang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75A03"/>
    <w:multiLevelType w:val="hybridMultilevel"/>
    <w:tmpl w:val="4FD6595E"/>
    <w:lvl w:ilvl="0" w:tplc="C1DA46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4017288">
    <w:abstractNumId w:val="0"/>
  </w:num>
  <w:num w:numId="2" w16cid:durableId="1942519463">
    <w:abstractNumId w:val="8"/>
  </w:num>
  <w:num w:numId="3" w16cid:durableId="1667828965">
    <w:abstractNumId w:val="1"/>
  </w:num>
  <w:num w:numId="4" w16cid:durableId="794641825">
    <w:abstractNumId w:val="7"/>
  </w:num>
  <w:num w:numId="5" w16cid:durableId="715202090">
    <w:abstractNumId w:val="6"/>
  </w:num>
  <w:num w:numId="6" w16cid:durableId="140659290">
    <w:abstractNumId w:val="16"/>
  </w:num>
  <w:num w:numId="7" w16cid:durableId="13362240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8727130">
    <w:abstractNumId w:val="15"/>
  </w:num>
  <w:num w:numId="9" w16cid:durableId="2011448443">
    <w:abstractNumId w:val="2"/>
  </w:num>
  <w:num w:numId="10" w16cid:durableId="1792087611">
    <w:abstractNumId w:val="13"/>
  </w:num>
  <w:num w:numId="11" w16cid:durableId="329873315">
    <w:abstractNumId w:val="3"/>
  </w:num>
  <w:num w:numId="12" w16cid:durableId="658770062">
    <w:abstractNumId w:val="14"/>
  </w:num>
  <w:num w:numId="13" w16cid:durableId="337460934">
    <w:abstractNumId w:val="9"/>
  </w:num>
  <w:num w:numId="14" w16cid:durableId="1991670519">
    <w:abstractNumId w:val="12"/>
  </w:num>
  <w:num w:numId="15" w16cid:durableId="84810780">
    <w:abstractNumId w:val="4"/>
  </w:num>
  <w:num w:numId="16" w16cid:durableId="17128762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08297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120840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935"/>
    <w:rsid w:val="000C779B"/>
    <w:rsid w:val="00143B39"/>
    <w:rsid w:val="00155A73"/>
    <w:rsid w:val="001F0F21"/>
    <w:rsid w:val="002808C7"/>
    <w:rsid w:val="002A3ADA"/>
    <w:rsid w:val="002D70E7"/>
    <w:rsid w:val="002F5F95"/>
    <w:rsid w:val="0031301B"/>
    <w:rsid w:val="00345725"/>
    <w:rsid w:val="00386E4D"/>
    <w:rsid w:val="003B3C49"/>
    <w:rsid w:val="004718F6"/>
    <w:rsid w:val="004D0824"/>
    <w:rsid w:val="00567935"/>
    <w:rsid w:val="00570842"/>
    <w:rsid w:val="005A302E"/>
    <w:rsid w:val="00600D6C"/>
    <w:rsid w:val="0066526E"/>
    <w:rsid w:val="006A520B"/>
    <w:rsid w:val="006E0EE1"/>
    <w:rsid w:val="007152DD"/>
    <w:rsid w:val="0075086A"/>
    <w:rsid w:val="007F3163"/>
    <w:rsid w:val="0086380F"/>
    <w:rsid w:val="008912E1"/>
    <w:rsid w:val="00893383"/>
    <w:rsid w:val="008A1B6D"/>
    <w:rsid w:val="008E4650"/>
    <w:rsid w:val="0093453D"/>
    <w:rsid w:val="00952BC6"/>
    <w:rsid w:val="009778D7"/>
    <w:rsid w:val="00985DC6"/>
    <w:rsid w:val="009B47DC"/>
    <w:rsid w:val="009E731D"/>
    <w:rsid w:val="00A454F2"/>
    <w:rsid w:val="00AB1723"/>
    <w:rsid w:val="00B22A1D"/>
    <w:rsid w:val="00B552D6"/>
    <w:rsid w:val="00BE7B9B"/>
    <w:rsid w:val="00C07DAE"/>
    <w:rsid w:val="00C22D3C"/>
    <w:rsid w:val="00C348F5"/>
    <w:rsid w:val="00C42DB8"/>
    <w:rsid w:val="00C73E63"/>
    <w:rsid w:val="00CD3046"/>
    <w:rsid w:val="00D43D11"/>
    <w:rsid w:val="00D80F33"/>
    <w:rsid w:val="00D92F4D"/>
    <w:rsid w:val="00DD3245"/>
    <w:rsid w:val="00DD7211"/>
    <w:rsid w:val="00E272E1"/>
    <w:rsid w:val="00E6577C"/>
    <w:rsid w:val="00EE051A"/>
    <w:rsid w:val="00F058BE"/>
    <w:rsid w:val="00F47BFB"/>
    <w:rsid w:val="00F47F64"/>
    <w:rsid w:val="00F72D08"/>
    <w:rsid w:val="00F86CEC"/>
    <w:rsid w:val="00FC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AFDFA"/>
  <w15:docId w15:val="{E7EF62E9-4D68-4F43-84AD-C77599132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7935"/>
    <w:pPr>
      <w:suppressAutoHyphens/>
      <w:spacing w:after="0" w:line="240" w:lineRule="auto"/>
    </w:pPr>
    <w:rPr>
      <w:rFonts w:ascii="Arial (W1)" w:eastAsia="Arial (W1)" w:hAnsi="Arial (W1)" w:cs="Times New Roman"/>
      <w:kern w:val="1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67935"/>
    <w:pPr>
      <w:keepNext/>
      <w:numPr>
        <w:numId w:val="1"/>
      </w:numPr>
      <w:outlineLvl w:val="0"/>
    </w:pPr>
    <w:rPr>
      <w:rFonts w:cs="Arial (W1)"/>
    </w:rPr>
  </w:style>
  <w:style w:type="paragraph" w:styleId="Nagwek3">
    <w:name w:val="heading 3"/>
    <w:basedOn w:val="Normalny"/>
    <w:next w:val="Normalny"/>
    <w:link w:val="Nagwek3Znak"/>
    <w:qFormat/>
    <w:rsid w:val="00567935"/>
    <w:pPr>
      <w:keepNext/>
      <w:outlineLvl w:val="2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7935"/>
    <w:rPr>
      <w:rFonts w:ascii="Arial (W1)" w:eastAsia="Arial (W1)" w:hAnsi="Arial (W1)" w:cs="Arial (W1)"/>
      <w:kern w:val="1"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567935"/>
    <w:rPr>
      <w:rFonts w:ascii="Arial (W1)" w:eastAsia="Arial (W1)" w:hAnsi="Arial (W1)" w:cs="Times New Roman"/>
      <w:i/>
      <w:kern w:val="1"/>
      <w:sz w:val="24"/>
      <w:szCs w:val="20"/>
    </w:rPr>
  </w:style>
  <w:style w:type="paragraph" w:styleId="Tekstpodstawowy">
    <w:name w:val="Body Text"/>
    <w:basedOn w:val="Normalny"/>
    <w:link w:val="TekstpodstawowyZnak"/>
    <w:rsid w:val="00567935"/>
    <w:pPr>
      <w:jc w:val="center"/>
    </w:pPr>
    <w:rPr>
      <w:rFonts w:cs="Arial (W1)"/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rsid w:val="00567935"/>
    <w:rPr>
      <w:rFonts w:ascii="Arial (W1)" w:eastAsia="Arial (W1)" w:hAnsi="Arial (W1)" w:cs="Arial (W1)"/>
      <w:b/>
      <w:kern w:val="1"/>
      <w:sz w:val="26"/>
      <w:szCs w:val="20"/>
    </w:rPr>
  </w:style>
  <w:style w:type="paragraph" w:customStyle="1" w:styleId="Tekstpodstawowy23">
    <w:name w:val="Tekst podstawowy 23"/>
    <w:basedOn w:val="Normalny"/>
    <w:rsid w:val="00567935"/>
    <w:pPr>
      <w:jc w:val="both"/>
    </w:pPr>
    <w:rPr>
      <w:rFonts w:ascii="Times New Roman" w:hAnsi="Times New Roman"/>
      <w:b/>
      <w:lang w:val="de-DE"/>
    </w:rPr>
  </w:style>
  <w:style w:type="paragraph" w:customStyle="1" w:styleId="WW-Tekstpodstawowy3">
    <w:name w:val="WW-Tekst podstawowy 3"/>
    <w:basedOn w:val="Normalny"/>
    <w:rsid w:val="00567935"/>
    <w:pPr>
      <w:jc w:val="center"/>
    </w:pPr>
    <w:rPr>
      <w:rFonts w:ascii="Times New Roman" w:eastAsia="Times New Roman" w:hAnsi="Times New Roman"/>
      <w:b/>
    </w:rPr>
  </w:style>
  <w:style w:type="paragraph" w:customStyle="1" w:styleId="Tekstpodstawowywcity">
    <w:name w:val="Tekst podstawowy wci?ty"/>
    <w:basedOn w:val="Normalny"/>
    <w:rsid w:val="00567935"/>
    <w:pPr>
      <w:widowControl w:val="0"/>
      <w:ind w:right="51"/>
      <w:jc w:val="both"/>
    </w:pPr>
  </w:style>
  <w:style w:type="paragraph" w:styleId="Akapitzlist">
    <w:name w:val="List Paragraph"/>
    <w:basedOn w:val="Normalny"/>
    <w:qFormat/>
    <w:rsid w:val="00567935"/>
    <w:pPr>
      <w:ind w:left="720"/>
      <w:jc w:val="both"/>
    </w:pPr>
    <w:rPr>
      <w:rFonts w:ascii="Calibri" w:hAnsi="Calibri" w:cs="Calibri"/>
    </w:rPr>
  </w:style>
  <w:style w:type="paragraph" w:styleId="NormalnyWeb">
    <w:name w:val="Normal (Web)"/>
    <w:basedOn w:val="Normalny"/>
    <w:rsid w:val="00567935"/>
    <w:pPr>
      <w:spacing w:before="100" w:after="100"/>
    </w:pPr>
  </w:style>
  <w:style w:type="paragraph" w:styleId="Nagwek">
    <w:name w:val="header"/>
    <w:basedOn w:val="Normalny"/>
    <w:link w:val="NagwekZnak"/>
    <w:uiPriority w:val="99"/>
    <w:unhideWhenUsed/>
    <w:rsid w:val="00DD32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3245"/>
    <w:rPr>
      <w:rFonts w:ascii="Arial (W1)" w:eastAsia="Arial (W1)" w:hAnsi="Arial (W1)" w:cs="Times New Roman"/>
      <w:kern w:val="1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D32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3245"/>
    <w:rPr>
      <w:rFonts w:ascii="Arial (W1)" w:eastAsia="Arial (W1)" w:hAnsi="Arial (W1)" w:cs="Times New Roman"/>
      <w:kern w:val="1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32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45"/>
    <w:rPr>
      <w:rFonts w:ascii="Tahoma" w:eastAsia="Arial (W1)" w:hAnsi="Tahoma" w:cs="Tahoma"/>
      <w:kern w:val="1"/>
      <w:sz w:val="16"/>
      <w:szCs w:val="16"/>
    </w:rPr>
  </w:style>
  <w:style w:type="paragraph" w:customStyle="1" w:styleId="Standard">
    <w:name w:val="Standard"/>
    <w:rsid w:val="009E731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(W1)"/>
      <w:kern w:val="3"/>
      <w:sz w:val="24"/>
      <w:szCs w:val="20"/>
      <w:lang w:eastAsia="hi-IN" w:bidi="hi-IN"/>
    </w:rPr>
  </w:style>
  <w:style w:type="table" w:styleId="Tabela-Siatka">
    <w:name w:val="Table Grid"/>
    <w:basedOn w:val="Standardowy"/>
    <w:uiPriority w:val="59"/>
    <w:rsid w:val="00AB1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0842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0842"/>
    <w:rPr>
      <w:rFonts w:ascii="Arial (W1)" w:eastAsia="Arial (W1)" w:hAnsi="Arial (W1)" w:cs="Times New Roman"/>
      <w:kern w:val="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0842"/>
    <w:rPr>
      <w:vertAlign w:val="superscript"/>
    </w:rPr>
  </w:style>
  <w:style w:type="paragraph" w:customStyle="1" w:styleId="pkt">
    <w:name w:val="pkt"/>
    <w:basedOn w:val="Normalny"/>
    <w:rsid w:val="00F47F64"/>
    <w:pPr>
      <w:spacing w:before="100" w:after="100"/>
    </w:pPr>
    <w:rPr>
      <w:rFonts w:cs="Arial (W1)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1010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Bańczyk-Dębowska</dc:creator>
  <cp:keywords/>
  <dc:description/>
  <cp:lastModifiedBy>Beata Bańczyk-Dębowska</cp:lastModifiedBy>
  <cp:revision>41</cp:revision>
  <cp:lastPrinted>2024-09-05T13:39:00Z</cp:lastPrinted>
  <dcterms:created xsi:type="dcterms:W3CDTF">2019-09-19T11:30:00Z</dcterms:created>
  <dcterms:modified xsi:type="dcterms:W3CDTF">2026-04-28T08:21:00Z</dcterms:modified>
</cp:coreProperties>
</file>